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7B9FCF" w14:textId="2BBB45EF" w:rsidR="00DD1F91" w:rsidRDefault="002D473A" w:rsidP="00EC3183">
      <w:pPr>
        <w:jc w:val="both"/>
        <w:rPr>
          <w:sz w:val="16"/>
          <w:szCs w:val="16"/>
        </w:rPr>
      </w:pPr>
      <w:r>
        <w:rPr>
          <w:sz w:val="16"/>
          <w:szCs w:val="16"/>
        </w:rPr>
        <w:t xml:space="preserve">                                                    </w:t>
      </w:r>
      <w:r w:rsidR="00EC3183">
        <w:rPr>
          <w:sz w:val="16"/>
          <w:szCs w:val="16"/>
        </w:rPr>
        <w:t xml:space="preserve">          </w:t>
      </w:r>
      <w:r>
        <w:rPr>
          <w:sz w:val="16"/>
          <w:szCs w:val="16"/>
        </w:rPr>
        <w:t xml:space="preserve">    </w:t>
      </w:r>
      <w:r w:rsidR="00EC3183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  </w:t>
      </w:r>
      <w:r w:rsidR="00EC3183">
        <w:rPr>
          <w:sz w:val="16"/>
          <w:szCs w:val="16"/>
        </w:rPr>
        <w:t xml:space="preserve">                                                            </w:t>
      </w:r>
      <w:r>
        <w:rPr>
          <w:sz w:val="16"/>
          <w:szCs w:val="16"/>
        </w:rPr>
        <w:t xml:space="preserve">   </w:t>
      </w:r>
      <w:r w:rsidR="00C925E4">
        <w:rPr>
          <w:noProof/>
        </w:rPr>
        <w:drawing>
          <wp:inline distT="0" distB="0" distL="0" distR="0" wp14:anchorId="4A76AFD3" wp14:editId="07873E2C">
            <wp:extent cx="6210300" cy="1101654"/>
            <wp:effectExtent l="0" t="0" r="0" b="3810"/>
            <wp:docPr id="2" name="Immagine 2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magine 2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11016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CB8C1" w14:textId="29435B78" w:rsidR="007C09AC" w:rsidRPr="00ED645F" w:rsidRDefault="00DD1F91" w:rsidP="00ED645F">
      <w:pPr>
        <w:pStyle w:val="Default"/>
        <w:jc w:val="both"/>
        <w:rPr>
          <w:rFonts w:ascii="English111 Adagio BT" w:hAnsi="English111 Adagio BT" w:cs="English111 Adagio BT"/>
        </w:rPr>
      </w:pPr>
      <w:r>
        <w:rPr>
          <w:sz w:val="16"/>
          <w:szCs w:val="16"/>
        </w:rPr>
        <w:t xml:space="preserve">   </w:t>
      </w:r>
      <w:r w:rsidR="00EC3183">
        <w:rPr>
          <w:sz w:val="16"/>
          <w:szCs w:val="16"/>
        </w:rPr>
        <w:t xml:space="preserve">                                                                                                                        </w:t>
      </w:r>
      <w:r>
        <w:rPr>
          <w:sz w:val="16"/>
          <w:szCs w:val="16"/>
        </w:rPr>
        <w:t xml:space="preserve">     </w:t>
      </w:r>
    </w:p>
    <w:p w14:paraId="2587C3BE" w14:textId="190E53B6" w:rsidR="005373EB" w:rsidRPr="00F34F00" w:rsidRDefault="005373EB" w:rsidP="005373EB">
      <w:pPr>
        <w:pStyle w:val="Nessunaspaziatura"/>
        <w:rPr>
          <w:sz w:val="18"/>
          <w:szCs w:val="18"/>
        </w:rPr>
      </w:pPr>
      <w:r>
        <w:rPr>
          <w:rFonts w:ascii="Bookman Old Style" w:hAnsi="Bookman Old Style"/>
          <w:i/>
          <w:noProof/>
          <w:lang w:eastAsia="it-IT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5460931" wp14:editId="3140C994">
                <wp:simplePos x="0" y="0"/>
                <wp:positionH relativeFrom="page">
                  <wp:posOffset>5307330</wp:posOffset>
                </wp:positionH>
                <wp:positionV relativeFrom="paragraph">
                  <wp:posOffset>14605</wp:posOffset>
                </wp:positionV>
                <wp:extent cx="1876425" cy="600075"/>
                <wp:effectExtent l="0" t="0" r="9525" b="9525"/>
                <wp:wrapNone/>
                <wp:docPr id="1" name="Grupp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76425" cy="600075"/>
                          <a:chOff x="8414" y="-147"/>
                          <a:chExt cx="2955" cy="1512"/>
                        </a:xfrm>
                      </wpg:grpSpPr>
                      <pic:pic xmlns:pic="http://schemas.openxmlformats.org/drawingml/2006/picture">
                        <pic:nvPicPr>
                          <pic:cNvPr id="3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302" y="-147"/>
                            <a:ext cx="1073" cy="1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414" y="959"/>
                            <a:ext cx="2955" cy="4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4904C0C" id="Gruppo 1" o:spid="_x0000_s1026" style="position:absolute;margin-left:417.9pt;margin-top:1.15pt;width:147.75pt;height:47.25pt;z-index:251659264;mso-position-horizontal-relative:page" coordorigin="8414,-147" coordsize="2955,1512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" o:spid="_x0000_s1027" type="#_x0000_t75" style="position:absolute;left:9302;top:-147;width:1073;height:10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">
                  <v:imagedata r:id="rId11" o:title=""/>
                </v:shape>
                <v:shape id="Picture 3" o:spid="_x0000_s1028" type="#_x0000_t75" style="position:absolute;left:8414;top:959;width:2955;height:4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">
                  <v:imagedata r:id="rId12" o:title=""/>
                </v:shape>
                <w10:wrap anchorx="page"/>
              </v:group>
            </w:pict>
          </mc:Fallback>
        </mc:AlternateContent>
      </w:r>
      <w:r w:rsidRPr="00D6317F">
        <w:t xml:space="preserve">                                              </w:t>
      </w:r>
      <w:r>
        <w:t xml:space="preserve">               </w:t>
      </w:r>
      <w:r w:rsidRPr="00F34F00">
        <w:rPr>
          <w:sz w:val="18"/>
          <w:szCs w:val="18"/>
        </w:rPr>
        <w:t xml:space="preserve">Istituto </w:t>
      </w:r>
      <w:proofErr w:type="spellStart"/>
      <w:proofErr w:type="gramStart"/>
      <w:r w:rsidRPr="00F34F00">
        <w:rPr>
          <w:sz w:val="18"/>
          <w:szCs w:val="18"/>
        </w:rPr>
        <w:t>Comprensivo“</w:t>
      </w:r>
      <w:proofErr w:type="gramEnd"/>
      <w:r w:rsidRPr="00F34F00">
        <w:rPr>
          <w:sz w:val="18"/>
          <w:szCs w:val="18"/>
        </w:rPr>
        <w:t>Leonardo</w:t>
      </w:r>
      <w:proofErr w:type="spellEnd"/>
      <w:r w:rsidRPr="00F34F00">
        <w:rPr>
          <w:sz w:val="18"/>
          <w:szCs w:val="18"/>
        </w:rPr>
        <w:t xml:space="preserve"> da Vinci”</w:t>
      </w:r>
    </w:p>
    <w:p w14:paraId="646D1495" w14:textId="07C4A5CE" w:rsidR="005373EB" w:rsidRPr="00F34F00" w:rsidRDefault="005373EB" w:rsidP="005373EB">
      <w:pPr>
        <w:pStyle w:val="Nessunaspaziatura"/>
        <w:jc w:val="center"/>
        <w:rPr>
          <w:sz w:val="18"/>
          <w:szCs w:val="18"/>
        </w:rPr>
      </w:pPr>
      <w:r w:rsidRPr="00F34F00">
        <w:rPr>
          <w:sz w:val="18"/>
          <w:szCs w:val="18"/>
        </w:rPr>
        <w:t>Scuola Infanzia-Primaria-Secondaria I Gr. Settala-Rodano</w:t>
      </w:r>
    </w:p>
    <w:p w14:paraId="47BB79AF" w14:textId="39E1733A" w:rsidR="005373EB" w:rsidRPr="00F34F00" w:rsidRDefault="005373EB" w:rsidP="005373EB">
      <w:pPr>
        <w:pStyle w:val="Nessunaspaziatura"/>
        <w:jc w:val="center"/>
        <w:rPr>
          <w:sz w:val="18"/>
          <w:szCs w:val="18"/>
        </w:rPr>
      </w:pPr>
      <w:r w:rsidRPr="00F34F00">
        <w:rPr>
          <w:sz w:val="18"/>
          <w:szCs w:val="18"/>
        </w:rPr>
        <w:t>ViaVerdi8/b -20049 Settala(MI</w:t>
      </w:r>
      <w:proofErr w:type="gramStart"/>
      <w:r w:rsidRPr="00F34F00">
        <w:rPr>
          <w:sz w:val="18"/>
          <w:szCs w:val="18"/>
        </w:rPr>
        <w:t>)  Tel.</w:t>
      </w:r>
      <w:proofErr w:type="gramEnd"/>
      <w:r w:rsidRPr="00F34F00">
        <w:rPr>
          <w:sz w:val="18"/>
          <w:szCs w:val="18"/>
        </w:rPr>
        <w:t>0295770144-0295379121</w:t>
      </w:r>
    </w:p>
    <w:p w14:paraId="7E381B71" w14:textId="77777777" w:rsidR="005373EB" w:rsidRPr="00F34F00" w:rsidRDefault="00D430FA" w:rsidP="005373EB">
      <w:pPr>
        <w:pStyle w:val="Nessunaspaziatura"/>
        <w:jc w:val="center"/>
        <w:rPr>
          <w:sz w:val="18"/>
          <w:szCs w:val="18"/>
        </w:rPr>
      </w:pPr>
      <w:hyperlink r:id="rId13" w:history="1">
        <w:r w:rsidR="005373EB" w:rsidRPr="00F34F00">
          <w:rPr>
            <w:color w:val="0000FF" w:themeColor="hyperlink"/>
            <w:sz w:val="18"/>
            <w:szCs w:val="18"/>
            <w:u w:val="single"/>
          </w:rPr>
          <w:t xml:space="preserve">miic8bn004@istruzione.it </w:t>
        </w:r>
      </w:hyperlink>
      <w:r w:rsidR="005373EB" w:rsidRPr="00F34F00">
        <w:rPr>
          <w:color w:val="0000FF" w:themeColor="hyperlink"/>
          <w:sz w:val="18"/>
          <w:szCs w:val="18"/>
          <w:u w:val="single"/>
        </w:rPr>
        <w:t xml:space="preserve"> - </w:t>
      </w:r>
      <w:hyperlink r:id="rId14">
        <w:r w:rsidR="005373EB" w:rsidRPr="00F34F00">
          <w:rPr>
            <w:sz w:val="18"/>
            <w:szCs w:val="18"/>
          </w:rPr>
          <w:t>miic8bn004@pec.istruzione.it</w:t>
        </w:r>
      </w:hyperlink>
    </w:p>
    <w:p w14:paraId="4981BB55" w14:textId="77777777" w:rsidR="005373EB" w:rsidRPr="00F34F00" w:rsidRDefault="00D430FA" w:rsidP="005373EB">
      <w:pPr>
        <w:pStyle w:val="Nessunaspaziatura"/>
        <w:jc w:val="center"/>
        <w:rPr>
          <w:sz w:val="18"/>
          <w:szCs w:val="18"/>
          <w:lang w:val="en-US"/>
        </w:rPr>
      </w:pPr>
      <w:hyperlink r:id="rId15" w:history="1">
        <w:r w:rsidR="005373EB" w:rsidRPr="00F34F00">
          <w:rPr>
            <w:color w:val="0000FF" w:themeColor="hyperlink"/>
            <w:sz w:val="18"/>
            <w:szCs w:val="18"/>
            <w:u w:val="single"/>
            <w:lang w:val="en-US"/>
          </w:rPr>
          <w:t>www.icsettalarodano.edu.it</w:t>
        </w:r>
      </w:hyperlink>
      <w:r w:rsidR="005373EB" w:rsidRPr="00F34F00">
        <w:rPr>
          <w:color w:val="0000FF" w:themeColor="hyperlink"/>
          <w:sz w:val="18"/>
          <w:szCs w:val="18"/>
          <w:u w:val="single"/>
          <w:lang w:val="en-US"/>
        </w:rPr>
        <w:t xml:space="preserve"> </w:t>
      </w:r>
      <w:r w:rsidR="005373EB" w:rsidRPr="00F34F00">
        <w:rPr>
          <w:sz w:val="18"/>
          <w:szCs w:val="18"/>
          <w:lang w:val="en-US"/>
        </w:rPr>
        <w:t>– C.F. 91510760159</w:t>
      </w:r>
    </w:p>
    <w:p w14:paraId="58DC041C" w14:textId="4A8EF7D9" w:rsidR="0008242F" w:rsidRDefault="005373EB" w:rsidP="00DA7448">
      <w:pPr>
        <w:widowControl w:val="0"/>
        <w:tabs>
          <w:tab w:val="left" w:pos="1733"/>
        </w:tabs>
        <w:autoSpaceDE w:val="0"/>
        <w:autoSpaceDN w:val="0"/>
        <w:ind w:right="284"/>
        <w:jc w:val="center"/>
        <w:rPr>
          <w:rFonts w:ascii="Calibri" w:eastAsia="Calibri" w:hAnsi="Calibri" w:cs="Calibri"/>
          <w:b/>
          <w:sz w:val="22"/>
          <w:szCs w:val="22"/>
          <w:lang w:eastAsia="en-US"/>
        </w:rPr>
      </w:pPr>
      <w:r>
        <w:rPr>
          <w:rFonts w:ascii="Calibri" w:eastAsia="Calibri" w:hAnsi="Calibri" w:cs="Calibri"/>
          <w:b/>
          <w:sz w:val="22"/>
          <w:szCs w:val="22"/>
          <w:lang w:eastAsia="en-US"/>
        </w:rPr>
        <w:t xml:space="preserve"> </w:t>
      </w:r>
    </w:p>
    <w:p w14:paraId="6522B260" w14:textId="0B3B0869" w:rsidR="0074655A" w:rsidRDefault="0074655A" w:rsidP="001504AD">
      <w:pPr>
        <w:widowControl w:val="0"/>
        <w:tabs>
          <w:tab w:val="left" w:pos="1733"/>
        </w:tabs>
        <w:autoSpaceDE w:val="0"/>
        <w:autoSpaceDN w:val="0"/>
        <w:ind w:right="284"/>
        <w:rPr>
          <w:rFonts w:ascii="Calibri" w:eastAsia="Calibri" w:hAnsi="Calibri" w:cs="Calibri"/>
          <w:b/>
          <w:i/>
          <w:iCs/>
          <w:lang w:eastAsia="en-US"/>
        </w:rPr>
      </w:pP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  <w:r>
        <w:rPr>
          <w:rFonts w:ascii="Calibri" w:eastAsia="Calibri" w:hAnsi="Calibri" w:cs="Calibri"/>
          <w:b/>
          <w:i/>
          <w:iCs/>
          <w:sz w:val="24"/>
          <w:szCs w:val="24"/>
          <w:lang w:eastAsia="en-US"/>
        </w:rPr>
        <w:tab/>
      </w:r>
    </w:p>
    <w:p w14:paraId="60DBF511" w14:textId="1F6AFDED" w:rsidR="00703338" w:rsidRPr="00C20594" w:rsidRDefault="00703338" w:rsidP="00703338">
      <w:pPr>
        <w:widowControl w:val="0"/>
        <w:suppressAutoHyphens/>
        <w:autoSpaceDE w:val="0"/>
        <w:spacing w:line="276" w:lineRule="auto"/>
        <w:rPr>
          <w:rFonts w:asciiTheme="minorHAnsi" w:eastAsiaTheme="minorEastAsia" w:hAnsiTheme="minorHAnsi" w:cstheme="minorHAnsi"/>
          <w:sz w:val="18"/>
          <w:szCs w:val="18"/>
        </w:rPr>
      </w:pPr>
      <w:r w:rsidRPr="00C20594">
        <w:rPr>
          <w:rFonts w:asciiTheme="minorHAnsi" w:eastAsiaTheme="minorEastAsia" w:hAnsiTheme="minorHAnsi" w:cstheme="minorHAnsi"/>
          <w:b/>
          <w:sz w:val="22"/>
          <w:szCs w:val="22"/>
          <w:u w:val="single"/>
          <w:lang w:eastAsia="ar-SA"/>
        </w:rPr>
        <w:t>ALLEGATO A</w:t>
      </w:r>
      <w:r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 </w:t>
      </w:r>
      <w:r w:rsidRPr="00C20594"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 xml:space="preserve">istanza di partecipazione FIGURE PROFESSIONALI </w:t>
      </w:r>
      <w:r w:rsidR="0004033D">
        <w:rPr>
          <w:rFonts w:asciiTheme="minorHAnsi" w:eastAsiaTheme="minorEastAsia" w:hAnsiTheme="minorHAnsi" w:cstheme="minorHAnsi"/>
          <w:sz w:val="22"/>
          <w:szCs w:val="22"/>
          <w:u w:val="single"/>
          <w:lang w:eastAsia="ar-SA"/>
        </w:rPr>
        <w:t>PNRR DISPERSIONE</w:t>
      </w:r>
    </w:p>
    <w:p w14:paraId="71557C71" w14:textId="77777777" w:rsidR="00703338" w:rsidRPr="00C20594" w:rsidRDefault="00703338" w:rsidP="00703338">
      <w:pPr>
        <w:autoSpaceDE w:val="0"/>
        <w:spacing w:line="276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</w:r>
      <w:r w:rsidRPr="00C20594">
        <w:rPr>
          <w:rFonts w:asciiTheme="minorHAnsi" w:eastAsiaTheme="minorEastAsia" w:hAnsiTheme="minorHAnsi" w:cstheme="minorHAnsi"/>
          <w:sz w:val="22"/>
          <w:szCs w:val="22"/>
        </w:rPr>
        <w:tab/>
        <w:t xml:space="preserve">      </w:t>
      </w:r>
    </w:p>
    <w:p w14:paraId="0196AFC0" w14:textId="27B8586A" w:rsidR="00703338" w:rsidRPr="00C20594" w:rsidRDefault="00703338" w:rsidP="0004033D">
      <w:pPr>
        <w:autoSpaceDE w:val="0"/>
        <w:spacing w:line="276" w:lineRule="auto"/>
        <w:ind w:left="5664" w:firstLine="708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Al Dirigente Scolastico</w:t>
      </w:r>
    </w:p>
    <w:p w14:paraId="0CE0F8BF" w14:textId="77777777" w:rsidR="00703338" w:rsidRPr="00C20594" w:rsidRDefault="00703338" w:rsidP="00703338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Il/la sottoscritto/a_____________________________________________________________</w:t>
      </w:r>
    </w:p>
    <w:p w14:paraId="2DB3805F" w14:textId="77777777" w:rsidR="00703338" w:rsidRPr="00C20594" w:rsidRDefault="00703338" w:rsidP="00703338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nato/a </w:t>
      </w:r>
      <w:proofErr w:type="spellStart"/>
      <w:r w:rsidRPr="00C20594">
        <w:rPr>
          <w:rFonts w:asciiTheme="minorHAnsi" w:eastAsiaTheme="minorEastAsia" w:hAnsiTheme="minorHAnsi" w:cstheme="minorHAnsi"/>
          <w:sz w:val="22"/>
          <w:szCs w:val="22"/>
        </w:rPr>
        <w:t>a</w:t>
      </w:r>
      <w:proofErr w:type="spellEnd"/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 _______________________________________________ il ____________________</w:t>
      </w:r>
    </w:p>
    <w:p w14:paraId="5A507857" w14:textId="77777777" w:rsidR="00703338" w:rsidRPr="00C20594" w:rsidRDefault="00703338" w:rsidP="00703338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codice fiscale |__|__|__|__|__|__|__|__|__|__|__|__|__|__|__|__|</w:t>
      </w:r>
    </w:p>
    <w:p w14:paraId="5C259029" w14:textId="77777777" w:rsidR="00703338" w:rsidRPr="00C20594" w:rsidRDefault="00703338" w:rsidP="00703338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residente a ___________________________via_____________________________________</w:t>
      </w:r>
    </w:p>
    <w:p w14:paraId="2818624B" w14:textId="77777777" w:rsidR="00703338" w:rsidRPr="00C20594" w:rsidRDefault="00703338" w:rsidP="00703338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 xml:space="preserve">recapito tel. _____________________________ recapito </w:t>
      </w:r>
      <w:proofErr w:type="spellStart"/>
      <w:r w:rsidRPr="00C20594">
        <w:rPr>
          <w:rFonts w:asciiTheme="minorHAnsi" w:eastAsiaTheme="minorEastAsia" w:hAnsiTheme="minorHAnsi" w:cstheme="minorHAnsi"/>
          <w:sz w:val="22"/>
          <w:szCs w:val="22"/>
        </w:rPr>
        <w:t>cell</w:t>
      </w:r>
      <w:proofErr w:type="spellEnd"/>
      <w:r w:rsidRPr="00C20594">
        <w:rPr>
          <w:rFonts w:asciiTheme="minorHAnsi" w:eastAsiaTheme="minorEastAsia" w:hAnsiTheme="minorHAnsi" w:cstheme="minorHAnsi"/>
          <w:sz w:val="22"/>
          <w:szCs w:val="22"/>
        </w:rPr>
        <w:t>. _____________________</w:t>
      </w:r>
    </w:p>
    <w:p w14:paraId="4A7F9237" w14:textId="77777777" w:rsidR="00703338" w:rsidRPr="00C20594" w:rsidRDefault="00703338" w:rsidP="00703338">
      <w:pPr>
        <w:autoSpaceDE w:val="0"/>
        <w:spacing w:line="480" w:lineRule="auto"/>
        <w:rPr>
          <w:rFonts w:asciiTheme="minorHAnsi" w:eastAsiaTheme="minorEastAsia" w:hAnsiTheme="minorHAnsi" w:cstheme="minorHAnsi"/>
          <w:sz w:val="22"/>
          <w:szCs w:val="22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indirizzo E-Mail _______________________________indirizzo PEC______________________________</w:t>
      </w:r>
    </w:p>
    <w:p w14:paraId="1B191FF3" w14:textId="77777777" w:rsidR="00703338" w:rsidRPr="00C20594" w:rsidRDefault="00703338" w:rsidP="00703338">
      <w:pPr>
        <w:autoSpaceDE w:val="0"/>
        <w:spacing w:line="480" w:lineRule="auto"/>
        <w:rPr>
          <w:rFonts w:asciiTheme="minorHAnsi" w:eastAsiaTheme="minorEastAsia" w:hAnsiTheme="minorHAnsi" w:cstheme="minorHAnsi"/>
          <w:b/>
          <w:sz w:val="18"/>
          <w:szCs w:val="18"/>
        </w:rPr>
      </w:pPr>
      <w:r w:rsidRPr="00C20594">
        <w:rPr>
          <w:rFonts w:asciiTheme="minorHAnsi" w:eastAsiaTheme="minorEastAsia" w:hAnsiTheme="minorHAnsi" w:cstheme="minorHAnsi"/>
          <w:sz w:val="22"/>
          <w:szCs w:val="22"/>
        </w:rPr>
        <w:t>in servizio presso ______________________________ con la qualifica di __________________</w:t>
      </w:r>
    </w:p>
    <w:p w14:paraId="2DEB6A32" w14:textId="77777777" w:rsidR="00703338" w:rsidRPr="00C20594" w:rsidRDefault="00703338" w:rsidP="00703338">
      <w:pPr>
        <w:autoSpaceDE w:val="0"/>
        <w:spacing w:line="480" w:lineRule="auto"/>
        <w:jc w:val="center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CHIEDE</w:t>
      </w:r>
    </w:p>
    <w:p w14:paraId="3B55CD7E" w14:textId="0BAB6E87" w:rsidR="00703338" w:rsidRDefault="00703338" w:rsidP="00703338">
      <w:pPr>
        <w:autoSpaceDE w:val="0"/>
        <w:spacing w:line="480" w:lineRule="auto"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partecipare alla selezione per l’attribuzione dell’incarico di</w:t>
      </w:r>
      <w:r w:rsidR="006E2EFA">
        <w:rPr>
          <w:rFonts w:ascii="Arial" w:eastAsiaTheme="minorEastAsia" w:hAnsi="Arial" w:cs="Arial"/>
          <w:sz w:val="18"/>
          <w:szCs w:val="18"/>
        </w:rPr>
        <w:t>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563"/>
        <w:gridCol w:w="2819"/>
        <w:gridCol w:w="2395"/>
        <w:gridCol w:w="1993"/>
      </w:tblGrid>
      <w:tr w:rsidR="0087582C" w:rsidRPr="00882E83" w14:paraId="3CA585FF" w14:textId="46938838" w:rsidTr="00C45210">
        <w:tc>
          <w:tcPr>
            <w:tcW w:w="2563" w:type="dxa"/>
            <w:shd w:val="clear" w:color="auto" w:fill="95B3D7" w:themeFill="accent1" w:themeFillTint="99"/>
          </w:tcPr>
          <w:p w14:paraId="0D0E5F74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sz w:val="18"/>
                <w:szCs w:val="18"/>
              </w:rPr>
            </w:pPr>
            <w:r w:rsidRPr="00882E83">
              <w:rPr>
                <w:rFonts w:ascii="Arial" w:eastAsiaTheme="minorEastAsia" w:hAnsi="Arial" w:cs="Arial"/>
                <w:sz w:val="18"/>
                <w:szCs w:val="18"/>
              </w:rPr>
              <w:t>Percorso Formativo</w:t>
            </w:r>
          </w:p>
        </w:tc>
        <w:tc>
          <w:tcPr>
            <w:tcW w:w="2819" w:type="dxa"/>
            <w:shd w:val="clear" w:color="auto" w:fill="95B3D7" w:themeFill="accent1" w:themeFillTint="99"/>
          </w:tcPr>
          <w:p w14:paraId="29FE04C1" w14:textId="3B154868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Svolgimento ( indicare disponibilità i in orario curricolare o extracurricolare</w:t>
            </w:r>
          </w:p>
        </w:tc>
        <w:tc>
          <w:tcPr>
            <w:tcW w:w="2395" w:type="dxa"/>
            <w:shd w:val="clear" w:color="auto" w:fill="95B3D7" w:themeFill="accent1" w:themeFillTint="99"/>
          </w:tcPr>
          <w:p w14:paraId="684D7573" w14:textId="77777777" w:rsidR="0087582C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 xml:space="preserve">Partecipazione </w:t>
            </w:r>
          </w:p>
          <w:p w14:paraId="5C4A43FC" w14:textId="782D2F59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(mettere una crocetta nel percorso di interesse)</w:t>
            </w:r>
          </w:p>
        </w:tc>
        <w:tc>
          <w:tcPr>
            <w:tcW w:w="1993" w:type="dxa"/>
            <w:shd w:val="clear" w:color="auto" w:fill="95B3D7" w:themeFill="accent1" w:themeFillTint="99"/>
          </w:tcPr>
          <w:p w14:paraId="24DDB279" w14:textId="4CDF4B72" w:rsidR="0087582C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sz w:val="18"/>
                <w:szCs w:val="18"/>
              </w:rPr>
              <w:t>N. percorsi per cui si è disponibile</w:t>
            </w:r>
            <w:r w:rsidR="00C45210">
              <w:rPr>
                <w:rFonts w:ascii="Arial" w:eastAsiaTheme="minorEastAsia" w:hAnsi="Arial" w:cs="Arial"/>
                <w:sz w:val="18"/>
                <w:szCs w:val="18"/>
              </w:rPr>
              <w:t xml:space="preserve"> ( indicare numero)</w:t>
            </w:r>
          </w:p>
        </w:tc>
      </w:tr>
      <w:tr w:rsidR="0087582C" w:rsidRPr="00882E83" w14:paraId="2B012A93" w14:textId="01F693C7" w:rsidTr="00C45210">
        <w:tc>
          <w:tcPr>
            <w:tcW w:w="2563" w:type="dxa"/>
          </w:tcPr>
          <w:p w14:paraId="35126C31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sz w:val="18"/>
                <w:szCs w:val="18"/>
              </w:rPr>
            </w:pPr>
            <w:r w:rsidRPr="00882E83">
              <w:rPr>
                <w:rFonts w:ascii="Arial" w:eastAsiaTheme="minorEastAsia" w:hAnsi="Arial" w:cs="Arial"/>
                <w:sz w:val="18"/>
                <w:szCs w:val="18"/>
              </w:rPr>
              <w:t xml:space="preserve">Percorsi di </w:t>
            </w:r>
            <w:proofErr w:type="spellStart"/>
            <w:r w:rsidRPr="00882E83">
              <w:rPr>
                <w:rFonts w:ascii="Arial" w:eastAsiaTheme="minorEastAsia" w:hAnsi="Arial" w:cs="Arial"/>
                <w:sz w:val="18"/>
                <w:szCs w:val="18"/>
              </w:rPr>
              <w:t>mentoring</w:t>
            </w:r>
            <w:proofErr w:type="spellEnd"/>
            <w:r w:rsidRPr="00882E83">
              <w:rPr>
                <w:rFonts w:ascii="Arial" w:eastAsiaTheme="minorEastAsia" w:hAnsi="Arial" w:cs="Arial"/>
                <w:sz w:val="18"/>
                <w:szCs w:val="18"/>
              </w:rPr>
              <w:t xml:space="preserve"> e orientamento</w:t>
            </w:r>
          </w:p>
        </w:tc>
        <w:tc>
          <w:tcPr>
            <w:tcW w:w="2819" w:type="dxa"/>
          </w:tcPr>
          <w:p w14:paraId="3BB187E4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2395" w:type="dxa"/>
          </w:tcPr>
          <w:p w14:paraId="07F75320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  <w:tc>
          <w:tcPr>
            <w:tcW w:w="1993" w:type="dxa"/>
          </w:tcPr>
          <w:p w14:paraId="6B8FDC95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sz w:val="18"/>
                <w:szCs w:val="18"/>
              </w:rPr>
            </w:pPr>
          </w:p>
        </w:tc>
      </w:tr>
      <w:tr w:rsidR="0087582C" w:rsidRPr="00882E83" w14:paraId="1922F2BF" w14:textId="7E676FD0" w:rsidTr="00C45210">
        <w:tc>
          <w:tcPr>
            <w:tcW w:w="2563" w:type="dxa"/>
          </w:tcPr>
          <w:p w14:paraId="66CB033F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sz w:val="18"/>
                <w:szCs w:val="18"/>
              </w:rPr>
            </w:pPr>
            <w:r w:rsidRPr="00882E83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Percorsi per il sostegno delle competenze di base</w:t>
            </w:r>
          </w:p>
        </w:tc>
        <w:tc>
          <w:tcPr>
            <w:tcW w:w="2819" w:type="dxa"/>
          </w:tcPr>
          <w:p w14:paraId="3BECFD80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95" w:type="dxa"/>
          </w:tcPr>
          <w:p w14:paraId="03C89CB1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93" w:type="dxa"/>
          </w:tcPr>
          <w:p w14:paraId="61398D27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</w:tr>
      <w:tr w:rsidR="0087582C" w:rsidRPr="00882E83" w14:paraId="0F695C6C" w14:textId="6F33D168" w:rsidTr="00C45210">
        <w:tc>
          <w:tcPr>
            <w:tcW w:w="2563" w:type="dxa"/>
          </w:tcPr>
          <w:p w14:paraId="6CC74AF2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r w:rsidRPr="00882E83"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  <w:t>Percorsi formativi e laboratoriali co-curricolari</w:t>
            </w:r>
          </w:p>
        </w:tc>
        <w:tc>
          <w:tcPr>
            <w:tcW w:w="2819" w:type="dxa"/>
          </w:tcPr>
          <w:p w14:paraId="49C7BC33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395" w:type="dxa"/>
          </w:tcPr>
          <w:p w14:paraId="0D7484C4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993" w:type="dxa"/>
          </w:tcPr>
          <w:p w14:paraId="31F56670" w14:textId="77777777" w:rsidR="0087582C" w:rsidRPr="00882E83" w:rsidRDefault="0087582C" w:rsidP="00882E83">
            <w:pPr>
              <w:autoSpaceDE w:val="0"/>
              <w:spacing w:line="480" w:lineRule="auto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</w:p>
        </w:tc>
      </w:tr>
    </w:tbl>
    <w:p w14:paraId="27E6CF7E" w14:textId="77777777" w:rsidR="00882E83" w:rsidRDefault="00882E83" w:rsidP="00703338">
      <w:pPr>
        <w:autoSpaceDE w:val="0"/>
        <w:spacing w:line="480" w:lineRule="auto"/>
        <w:rPr>
          <w:rFonts w:ascii="Arial" w:eastAsiaTheme="minorEastAsia" w:hAnsi="Arial" w:cs="Arial"/>
          <w:sz w:val="18"/>
          <w:szCs w:val="18"/>
        </w:rPr>
      </w:pPr>
    </w:p>
    <w:p w14:paraId="57509084" w14:textId="77777777" w:rsidR="00882E83" w:rsidRDefault="00882E83" w:rsidP="00703338">
      <w:pPr>
        <w:autoSpaceDE w:val="0"/>
        <w:spacing w:line="480" w:lineRule="auto"/>
        <w:rPr>
          <w:rFonts w:ascii="Arial" w:eastAsiaTheme="minorEastAsia" w:hAnsi="Arial" w:cs="Arial"/>
          <w:sz w:val="18"/>
          <w:szCs w:val="18"/>
        </w:rPr>
      </w:pPr>
    </w:p>
    <w:p w14:paraId="2301912D" w14:textId="7ABC6D65" w:rsidR="00703338" w:rsidRPr="000B7E48" w:rsidRDefault="006E2EFA" w:rsidP="000B7E48">
      <w:pPr>
        <w:autoSpaceDE w:val="0"/>
        <w:spacing w:line="480" w:lineRule="auto"/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  <w:u w:val="single"/>
        </w:rPr>
      </w:pPr>
      <w:r w:rsidRPr="006E2EFA"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  <w:u w:val="single"/>
        </w:rPr>
        <w:t xml:space="preserve">N.B.: barrare la casella </w:t>
      </w:r>
      <w:r w:rsidR="003D2AA2"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  <w:u w:val="single"/>
        </w:rPr>
        <w:t xml:space="preserve">“partecipazione” </w:t>
      </w:r>
      <w:r w:rsidRPr="006E2EFA">
        <w:rPr>
          <w:rFonts w:asciiTheme="minorHAnsi" w:eastAsiaTheme="minorEastAsia" w:hAnsiTheme="minorHAnsi" w:cstheme="minorHAnsi"/>
          <w:b/>
          <w:bCs/>
          <w:i/>
          <w:iCs/>
          <w:sz w:val="24"/>
          <w:szCs w:val="24"/>
          <w:u w:val="single"/>
        </w:rPr>
        <w:t>relativa al ruolo che si richiede</w:t>
      </w:r>
    </w:p>
    <w:p w14:paraId="0E2B3F0C" w14:textId="77777777" w:rsidR="00703338" w:rsidRPr="00C20594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  <w:lang w:eastAsia="ar-SA"/>
        </w:rPr>
      </w:pPr>
      <w:r w:rsidRPr="00C20594">
        <w:rPr>
          <w:rFonts w:ascii="Arial" w:eastAsiaTheme="minorEastAsia" w:hAnsi="Arial" w:cs="Arial"/>
          <w:sz w:val="18"/>
          <w:szCs w:val="18"/>
        </w:rPr>
        <w:lastRenderedPageBreak/>
        <w:t>A tal fine, consapevole della responsabilità penale e della decadenza da eventuali benefici acquisiti</w:t>
      </w:r>
      <w:r w:rsidRPr="00C20594">
        <w:rPr>
          <w:rFonts w:ascii="Arial" w:eastAsiaTheme="minorEastAsia" w:hAnsi="Arial" w:cs="Arial"/>
          <w:sz w:val="18"/>
          <w:szCs w:val="18"/>
          <w:lang w:eastAsia="ar-SA"/>
        </w:rPr>
        <w:t>. N</w:t>
      </w:r>
      <w:r w:rsidRPr="00C20594">
        <w:rPr>
          <w:rFonts w:ascii="Arial" w:eastAsiaTheme="minorEastAsia" w:hAnsi="Arial" w:cs="Arial"/>
          <w:sz w:val="18"/>
          <w:szCs w:val="18"/>
        </w:rPr>
        <w:t xml:space="preserve">el caso di dichiarazioni mendaci, </w:t>
      </w:r>
      <w:r w:rsidRPr="00C20594">
        <w:rPr>
          <w:rFonts w:ascii="Arial" w:eastAsiaTheme="minorEastAsia" w:hAnsi="Arial" w:cs="Arial"/>
          <w:b/>
          <w:sz w:val="18"/>
          <w:szCs w:val="18"/>
        </w:rPr>
        <w:t>dichiara</w:t>
      </w:r>
      <w:r w:rsidRPr="00C20594">
        <w:rPr>
          <w:rFonts w:ascii="Arial" w:eastAsiaTheme="minorEastAsia" w:hAnsi="Arial" w:cs="Arial"/>
          <w:sz w:val="18"/>
          <w:szCs w:val="18"/>
        </w:rPr>
        <w:t xml:space="preserve"> sotto la propria responsabilità quanto segue:</w:t>
      </w:r>
    </w:p>
    <w:p w14:paraId="2C1E5EB7" w14:textId="77777777" w:rsidR="00703338" w:rsidRPr="00C20594" w:rsidRDefault="00703338" w:rsidP="00703338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aver preso visione delle condizioni previste dal bando</w:t>
      </w:r>
    </w:p>
    <w:p w14:paraId="24246487" w14:textId="77777777" w:rsidR="00703338" w:rsidRPr="00C20594" w:rsidRDefault="00703338" w:rsidP="00703338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essere in godimento dei diritti politici</w:t>
      </w:r>
    </w:p>
    <w:p w14:paraId="5A782899" w14:textId="24BE9F5B" w:rsidR="00551ED0" w:rsidRPr="00551ED0" w:rsidRDefault="00703338" w:rsidP="00551ED0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aver subito condanne penali ovvero di avere i seguenti provvedimenti penali</w:t>
      </w:r>
      <w:r w:rsidR="00551ED0">
        <w:rPr>
          <w:rFonts w:ascii="Arial" w:eastAsiaTheme="minorEastAsia" w:hAnsi="Arial" w:cs="Arial"/>
        </w:rPr>
        <w:t xml:space="preserve"> </w:t>
      </w:r>
      <w:r w:rsidRPr="00551ED0">
        <w:rPr>
          <w:rFonts w:ascii="Arial" w:eastAsiaTheme="minorEastAsia" w:hAnsi="Arial" w:cs="Arial"/>
        </w:rPr>
        <w:t>__________________________________________________________________</w:t>
      </w:r>
    </w:p>
    <w:p w14:paraId="71A98CCD" w14:textId="2825FB7B" w:rsidR="00703338" w:rsidRPr="00551ED0" w:rsidRDefault="00703338" w:rsidP="00551ED0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non avere procedimenti penali pendenti, ovvero di avere i seguenti procedimenti penali pendenti: </w:t>
      </w:r>
      <w:r w:rsidRPr="00551ED0">
        <w:rPr>
          <w:rFonts w:ascii="Arial" w:eastAsiaTheme="minorEastAsia" w:hAnsi="Arial" w:cs="Arial"/>
        </w:rPr>
        <w:t>____________________________________________________________</w:t>
      </w:r>
    </w:p>
    <w:p w14:paraId="108B77AE" w14:textId="77777777" w:rsidR="00703338" w:rsidRPr="00C20594" w:rsidRDefault="00703338" w:rsidP="00703338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impegnarsi a documentare puntualmente tutta l’attività svolta</w:t>
      </w:r>
    </w:p>
    <w:p w14:paraId="79FE3195" w14:textId="0A8FDDA8" w:rsidR="006C10F5" w:rsidRPr="00551ED0" w:rsidRDefault="00703338" w:rsidP="00551ED0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essere disponibile ad adattarsi al calendario definito dal Gruppo Operativo di Piano</w:t>
      </w:r>
    </w:p>
    <w:p w14:paraId="79D0EE04" w14:textId="77777777" w:rsidR="00703338" w:rsidRPr="00EB52E0" w:rsidRDefault="00703338" w:rsidP="00703338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di non essere in alcuna delle condizioni di incompatibilità con l’incarico previsti dalla norma vigente</w:t>
      </w:r>
    </w:p>
    <w:p w14:paraId="5F480C82" w14:textId="77777777" w:rsidR="00703338" w:rsidRPr="005E1D00" w:rsidRDefault="00703338" w:rsidP="00703338">
      <w:pPr>
        <w:numPr>
          <w:ilvl w:val="0"/>
          <w:numId w:val="19"/>
        </w:numPr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di avere la competenza informatica l’uso della piattaforma on line “Gestione progetti </w:t>
      </w:r>
      <w:r>
        <w:rPr>
          <w:rFonts w:ascii="Arial" w:eastAsiaTheme="minorEastAsia" w:hAnsi="Arial" w:cs="Arial"/>
          <w:sz w:val="18"/>
          <w:szCs w:val="18"/>
        </w:rPr>
        <w:t>PNRR</w:t>
      </w:r>
      <w:r w:rsidRPr="00C20594">
        <w:rPr>
          <w:rFonts w:ascii="Arial" w:eastAsiaTheme="minorEastAsia" w:hAnsi="Arial" w:cs="Arial"/>
          <w:sz w:val="18"/>
          <w:szCs w:val="18"/>
        </w:rPr>
        <w:t>”</w:t>
      </w:r>
    </w:p>
    <w:p w14:paraId="50EBD8A0" w14:textId="27C118F1" w:rsidR="0004033D" w:rsidRPr="006C10F5" w:rsidRDefault="00703338" w:rsidP="00703338">
      <w:pPr>
        <w:autoSpaceDE w:val="0"/>
        <w:spacing w:after="200"/>
        <w:mirrorIndents/>
        <w:rPr>
          <w:rFonts w:asciiTheme="minorHAnsi" w:eastAsiaTheme="minorEastAsia" w:hAnsiTheme="minorHAnsi" w:cstheme="minorBidi"/>
          <w:sz w:val="22"/>
          <w:szCs w:val="22"/>
        </w:rPr>
      </w:pPr>
      <w:r w:rsidRPr="00C20594">
        <w:rPr>
          <w:rFonts w:asciiTheme="minorHAnsi" w:eastAsiaTheme="minorEastAsia" w:hAnsiTheme="minorHAnsi" w:cstheme="minorBidi"/>
          <w:sz w:val="18"/>
          <w:szCs w:val="18"/>
        </w:rPr>
        <w:t>Data___________________ firma</w:t>
      </w:r>
      <w:r w:rsidRPr="00C20594">
        <w:rPr>
          <w:rFonts w:asciiTheme="minorHAnsi" w:eastAsiaTheme="minorEastAsia" w:hAnsiTheme="minorHAnsi" w:cstheme="minorBidi"/>
          <w:sz w:val="22"/>
          <w:szCs w:val="22"/>
        </w:rPr>
        <w:t>_____________________________________________</w:t>
      </w:r>
    </w:p>
    <w:p w14:paraId="537D6E82" w14:textId="77777777" w:rsidR="00551ED0" w:rsidRDefault="00551ED0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37C5603E" w14:textId="263ED4FB" w:rsidR="00703338" w:rsidRPr="00C20594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Si allega alla presente </w:t>
      </w:r>
    </w:p>
    <w:p w14:paraId="2A0A0B42" w14:textId="77777777" w:rsidR="00703338" w:rsidRPr="00C20594" w:rsidRDefault="00703338" w:rsidP="00703338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Documento di identità in fotocopia</w:t>
      </w:r>
    </w:p>
    <w:p w14:paraId="5E5EA98F" w14:textId="5CFE16E4" w:rsidR="00703338" w:rsidRDefault="00703338" w:rsidP="00703338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Allegato B (griglia di valutazione</w:t>
      </w:r>
      <w:r w:rsidR="00995BCD">
        <w:rPr>
          <w:rFonts w:ascii="Arial" w:eastAsiaTheme="minorEastAsia" w:hAnsi="Arial" w:cs="Arial"/>
          <w:sz w:val="18"/>
          <w:szCs w:val="18"/>
        </w:rPr>
        <w:t xml:space="preserve"> esperto</w:t>
      </w:r>
      <w:r w:rsidRPr="00C20594">
        <w:rPr>
          <w:rFonts w:ascii="Arial" w:eastAsiaTheme="minorEastAsia" w:hAnsi="Arial" w:cs="Arial"/>
          <w:sz w:val="18"/>
          <w:szCs w:val="18"/>
        </w:rPr>
        <w:t>)</w:t>
      </w:r>
    </w:p>
    <w:p w14:paraId="7E501516" w14:textId="5594FFC3" w:rsidR="00995BCD" w:rsidRDefault="00995BCD" w:rsidP="00703338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>Allegato C (griglia di valutazione tutor)</w:t>
      </w:r>
    </w:p>
    <w:p w14:paraId="7EEA23A0" w14:textId="0EA0D102" w:rsidR="00CC120E" w:rsidRPr="00C20594" w:rsidRDefault="00CC120E" w:rsidP="00703338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>
        <w:rPr>
          <w:rFonts w:ascii="Arial" w:eastAsiaTheme="minorEastAsia" w:hAnsi="Arial" w:cs="Arial"/>
          <w:sz w:val="18"/>
          <w:szCs w:val="18"/>
        </w:rPr>
        <w:t xml:space="preserve">Allegato D </w:t>
      </w:r>
      <w:proofErr w:type="gramStart"/>
      <w:r>
        <w:rPr>
          <w:rFonts w:ascii="Arial" w:eastAsiaTheme="minorEastAsia" w:hAnsi="Arial" w:cs="Arial"/>
          <w:sz w:val="18"/>
          <w:szCs w:val="18"/>
        </w:rPr>
        <w:t>( Insussistenza</w:t>
      </w:r>
      <w:proofErr w:type="gramEnd"/>
      <w:r>
        <w:rPr>
          <w:rFonts w:ascii="Arial" w:eastAsiaTheme="minorEastAsia" w:hAnsi="Arial" w:cs="Arial"/>
          <w:sz w:val="18"/>
          <w:szCs w:val="18"/>
        </w:rPr>
        <w:t xml:space="preserve"> cause)</w:t>
      </w:r>
    </w:p>
    <w:p w14:paraId="709BB0D5" w14:textId="77777777" w:rsidR="00703338" w:rsidRPr="00C20594" w:rsidRDefault="00703338" w:rsidP="00703338">
      <w:pPr>
        <w:widowControl w:val="0"/>
        <w:numPr>
          <w:ilvl w:val="0"/>
          <w:numId w:val="20"/>
        </w:numPr>
        <w:tabs>
          <w:tab w:val="left" w:pos="480"/>
        </w:tabs>
        <w:suppressAutoHyphens/>
        <w:autoSpaceDE w:val="0"/>
        <w:spacing w:after="200" w:line="276" w:lineRule="auto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Curriculum Vita</w:t>
      </w:r>
      <w:r>
        <w:rPr>
          <w:rFonts w:ascii="Arial" w:eastAsiaTheme="minorEastAsia" w:hAnsi="Arial" w:cs="Arial"/>
          <w:sz w:val="18"/>
          <w:szCs w:val="18"/>
        </w:rPr>
        <w:t>e</w:t>
      </w:r>
    </w:p>
    <w:p w14:paraId="1FDBCC13" w14:textId="77777777" w:rsidR="00703338" w:rsidRPr="00C20594" w:rsidRDefault="00703338" w:rsidP="00703338">
      <w:pPr>
        <w:widowControl w:val="0"/>
        <w:tabs>
          <w:tab w:val="left" w:pos="480"/>
        </w:tabs>
        <w:suppressAutoHyphens/>
        <w:autoSpaceDE w:val="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 xml:space="preserve">N.B.: </w:t>
      </w:r>
      <w:r w:rsidRPr="00C20594">
        <w:rPr>
          <w:rFonts w:ascii="Arial" w:eastAsiaTheme="minorEastAsia" w:hAnsi="Arial" w:cs="Arial"/>
          <w:b/>
          <w:sz w:val="18"/>
          <w:szCs w:val="18"/>
          <w:u w:val="single"/>
        </w:rPr>
        <w:t>La domanda priva degli allegati e non firmati non verrà presa in considerazione</w:t>
      </w:r>
    </w:p>
    <w:p w14:paraId="3CCC567F" w14:textId="77777777" w:rsidR="00703338" w:rsidRDefault="00703338" w:rsidP="00703338">
      <w:pPr>
        <w:autoSpaceDE w:val="0"/>
        <w:autoSpaceDN w:val="0"/>
        <w:adjustRightInd w:val="0"/>
        <w:spacing w:after="200"/>
        <w:mirrorIndents/>
        <w:rPr>
          <w:rFonts w:ascii="Arial" w:eastAsiaTheme="minorEastAsia" w:hAnsi="Arial" w:cs="Arial"/>
          <w:b/>
          <w:sz w:val="18"/>
          <w:szCs w:val="18"/>
        </w:rPr>
      </w:pPr>
    </w:p>
    <w:p w14:paraId="061F138B" w14:textId="77777777" w:rsidR="00703338" w:rsidRPr="00C20594" w:rsidRDefault="00703338" w:rsidP="00703338">
      <w:pPr>
        <w:autoSpaceDE w:val="0"/>
        <w:autoSpaceDN w:val="0"/>
        <w:adjustRightInd w:val="0"/>
        <w:spacing w:after="200"/>
        <w:mirrorIndents/>
        <w:jc w:val="center"/>
        <w:rPr>
          <w:rFonts w:ascii="Arial" w:eastAsiaTheme="minorEastAsia" w:hAnsi="Arial" w:cs="Arial"/>
          <w:b/>
          <w:sz w:val="18"/>
          <w:szCs w:val="18"/>
        </w:rPr>
      </w:pPr>
      <w:r w:rsidRPr="00C20594">
        <w:rPr>
          <w:rFonts w:ascii="Arial" w:eastAsiaTheme="minorEastAsia" w:hAnsi="Arial" w:cs="Arial"/>
          <w:b/>
          <w:sz w:val="18"/>
          <w:szCs w:val="18"/>
        </w:rPr>
        <w:t>DICHIARAZIONI AGGIUNTIVE</w:t>
      </w:r>
    </w:p>
    <w:p w14:paraId="713D60F5" w14:textId="77777777" w:rsidR="00703338" w:rsidRPr="00C20594" w:rsidRDefault="00703338" w:rsidP="00703338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Il/la sottoscritto/a, AI SENSI DEGLI ART. 46 E 47 DEL DPR 28.12.2000 N. 445, CONSAPEVOLE DELLA</w:t>
      </w:r>
    </w:p>
    <w:p w14:paraId="5ABD9050" w14:textId="77777777" w:rsidR="00703338" w:rsidRPr="00C20594" w:rsidRDefault="00703338" w:rsidP="00703338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RESPONSABILITA' PENALE CUI PUO’ ANDARE INCONTRO IN CASO DI AFFERMAZIONI MENDACI AI SENSI</w:t>
      </w:r>
    </w:p>
    <w:p w14:paraId="355629E6" w14:textId="77777777" w:rsidR="00703338" w:rsidRPr="00C20594" w:rsidRDefault="00703338" w:rsidP="00703338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>DELL'ART. 76 DEL MEDESIMO DPR 445/2000 DICHIARA DI AVERE LA NECESSARIA CONOSCENZA DELLA</w:t>
      </w:r>
    </w:p>
    <w:p w14:paraId="4592386B" w14:textId="065AC304" w:rsidR="00703338" w:rsidRPr="00C20594" w:rsidRDefault="00703338" w:rsidP="00703338">
      <w:pPr>
        <w:autoSpaceDE w:val="0"/>
        <w:autoSpaceDN w:val="0"/>
        <w:adjustRightInd w:val="0"/>
        <w:mirrorIndents/>
        <w:rPr>
          <w:rFonts w:ascii="Arial" w:eastAsiaTheme="minorEastAsia" w:hAnsi="Arial" w:cs="Arial"/>
          <w:b/>
          <w:i/>
          <w:sz w:val="18"/>
          <w:szCs w:val="18"/>
        </w:rPr>
      </w:pP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PIATTAFORMA </w:t>
      </w:r>
      <w:r>
        <w:rPr>
          <w:rFonts w:ascii="Arial" w:eastAsiaTheme="minorEastAsia" w:hAnsi="Arial" w:cs="Arial"/>
          <w:b/>
          <w:i/>
          <w:sz w:val="18"/>
          <w:szCs w:val="18"/>
        </w:rPr>
        <w:t>PNRR</w:t>
      </w:r>
      <w:r w:rsidRPr="00C20594">
        <w:rPr>
          <w:rFonts w:ascii="Arial" w:eastAsiaTheme="minorEastAsia" w:hAnsi="Arial" w:cs="Arial"/>
          <w:b/>
          <w:i/>
          <w:sz w:val="18"/>
          <w:szCs w:val="18"/>
        </w:rPr>
        <w:t xml:space="preserve"> E DI QUANT’ALTRO OCCORRENTE PER SVOLGERE CON CORRETTEZZA TEMPESTIVITA’ ED EFFICACIA I COMPITI INERENTI </w:t>
      </w:r>
      <w:r w:rsidR="003E6F53">
        <w:rPr>
          <w:rFonts w:ascii="Arial" w:eastAsiaTheme="minorEastAsia" w:hAnsi="Arial" w:cs="Arial"/>
          <w:b/>
          <w:i/>
          <w:sz w:val="18"/>
          <w:szCs w:val="18"/>
        </w:rPr>
        <w:t>AL</w:t>
      </w:r>
      <w:r w:rsidRPr="00C20594">
        <w:rPr>
          <w:rFonts w:ascii="Arial" w:eastAsiaTheme="minorEastAsia" w:hAnsi="Arial" w:cs="Arial"/>
          <w:b/>
          <w:i/>
          <w:sz w:val="18"/>
          <w:szCs w:val="18"/>
        </w:rPr>
        <w:t>LA FIGURA PROFESSIONALE PER LA QUALE SI PARTECIPA</w:t>
      </w:r>
      <w:r>
        <w:rPr>
          <w:rFonts w:ascii="Arial" w:eastAsiaTheme="minorEastAsia" w:hAnsi="Arial" w:cs="Arial"/>
          <w:b/>
          <w:i/>
          <w:sz w:val="18"/>
          <w:szCs w:val="18"/>
        </w:rPr>
        <w:t xml:space="preserve"> OVVERO DI ACQUISIRLA NEI TEMPI PREVISTI DALL’INCARICO</w:t>
      </w:r>
    </w:p>
    <w:p w14:paraId="158B2EE0" w14:textId="77777777" w:rsidR="00703338" w:rsidRPr="00C20594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1791FE3A" w14:textId="77777777" w:rsidR="00703338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14:paraId="56D2A90C" w14:textId="77777777" w:rsidR="00703338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6AAC111E" w14:textId="027931C4" w:rsidR="00703338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Il/la sottoscritto/a, ai sensi della legge 196/03, autorizza e alle successive modifiche e integrazioni GDPR 679/2016, autorizza l’istituto al trattamento dei dati contenuti nella presente autocertificazione esclusivamente nell’ambito e per i fini istituzionali della Pubblica Amministrazione</w:t>
      </w:r>
    </w:p>
    <w:p w14:paraId="66198AFB" w14:textId="77777777" w:rsidR="00703338" w:rsidRPr="00C20594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7CF5AC47" w14:textId="77777777" w:rsidR="00703338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r w:rsidRPr="00C20594">
        <w:rPr>
          <w:rFonts w:ascii="Arial" w:eastAsiaTheme="minorEastAsia" w:hAnsi="Arial" w:cs="Arial"/>
          <w:sz w:val="18"/>
          <w:szCs w:val="18"/>
        </w:rPr>
        <w:t>Data___________________ firma____________________________________________</w:t>
      </w:r>
    </w:p>
    <w:p w14:paraId="77DF0B9D" w14:textId="77777777" w:rsidR="00703338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42CD6E8F" w14:textId="77777777" w:rsidR="00703338" w:rsidRDefault="00703338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6B111286" w14:textId="77777777" w:rsidR="00D6722F" w:rsidRDefault="00D6722F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</w:p>
    <w:p w14:paraId="09BAA904" w14:textId="798BFE72" w:rsidR="00D6722F" w:rsidRDefault="00D6722F" w:rsidP="00703338">
      <w:pPr>
        <w:autoSpaceDE w:val="0"/>
        <w:spacing w:after="200"/>
        <w:mirrorIndents/>
        <w:rPr>
          <w:rFonts w:ascii="Arial" w:eastAsiaTheme="minorEastAsia" w:hAnsi="Arial" w:cs="Arial"/>
          <w:sz w:val="18"/>
          <w:szCs w:val="18"/>
        </w:rPr>
      </w:pPr>
      <w:bookmarkStart w:id="0" w:name="_GoBack"/>
      <w:bookmarkEnd w:id="0"/>
    </w:p>
    <w:sectPr w:rsidR="00D6722F" w:rsidSect="00DD704B">
      <w:footerReference w:type="even" r:id="rId16"/>
      <w:footerReference w:type="default" r:id="rId17"/>
      <w:pgSz w:w="11907" w:h="16839" w:code="9"/>
      <w:pgMar w:top="284" w:right="1134" w:bottom="1134" w:left="993" w:header="567" w:footer="113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E8173" w14:textId="77777777" w:rsidR="00AF5B6B" w:rsidRDefault="00AF5B6B">
      <w:r>
        <w:separator/>
      </w:r>
    </w:p>
  </w:endnote>
  <w:endnote w:type="continuationSeparator" w:id="0">
    <w:p w14:paraId="55F197D1" w14:textId="77777777" w:rsidR="00AF5B6B" w:rsidRDefault="00AF5B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MT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English111 Adagio B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A1DA19" w14:textId="730C12AD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605DE5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6A38DBDA" w14:textId="77777777" w:rsidR="00AF52DE" w:rsidRDefault="00AF52DE">
    <w:pPr>
      <w:pStyle w:val="Pidipagina"/>
    </w:pPr>
  </w:p>
  <w:p w14:paraId="055F06A6" w14:textId="77777777" w:rsidR="009F4F91" w:rsidRDefault="009F4F91"/>
  <w:p w14:paraId="7982F905" w14:textId="77777777" w:rsidR="009F4F91" w:rsidRDefault="009F4F91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99777" w14:textId="0354DC45" w:rsidR="00AF52DE" w:rsidRDefault="00031FEB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AF52DE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D430FA">
      <w:rPr>
        <w:rStyle w:val="Numeropagina"/>
        <w:noProof/>
      </w:rPr>
      <w:t>2</w:t>
    </w:r>
    <w:r>
      <w:rPr>
        <w:rStyle w:val="Numeropagina"/>
      </w:rPr>
      <w:fldChar w:fldCharType="end"/>
    </w:r>
  </w:p>
  <w:p w14:paraId="01B4600A" w14:textId="77777777" w:rsidR="00AF52DE" w:rsidRDefault="00AF52DE">
    <w:pPr>
      <w:pStyle w:val="Pidipagina"/>
    </w:pPr>
  </w:p>
  <w:p w14:paraId="17DE312E" w14:textId="77777777" w:rsidR="009F4F91" w:rsidRDefault="009F4F91"/>
  <w:p w14:paraId="2BBCCEC0" w14:textId="77777777" w:rsidR="009F4F91" w:rsidRDefault="009F4F91"/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ECECE9" w14:textId="77777777" w:rsidR="00AF5B6B" w:rsidRDefault="00AF5B6B">
      <w:r>
        <w:separator/>
      </w:r>
    </w:p>
  </w:footnote>
  <w:footnote w:type="continuationSeparator" w:id="0">
    <w:p w14:paraId="2DCCCFF5" w14:textId="77777777" w:rsidR="00AF5B6B" w:rsidRDefault="00AF5B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</w:abstractNum>
  <w:abstractNum w:abstractNumId="1" w15:restartNumberingAfterBreak="0">
    <w:nsid w:val="00000003"/>
    <w:multiLevelType w:val="singleLevel"/>
    <w:tmpl w:val="00000003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/>
      </w:r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/>
      </w:rPr>
    </w:lvl>
  </w:abstractNum>
  <w:abstractNum w:abstractNumId="3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4" w15:restartNumberingAfterBreak="0">
    <w:nsid w:val="0000000C"/>
    <w:multiLevelType w:val="singleLevel"/>
    <w:tmpl w:val="0000000C"/>
    <w:name w:val="WW8Num23"/>
    <w:lvl w:ilvl="0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cs="Wingdings"/>
      </w:rPr>
    </w:lvl>
  </w:abstractNum>
  <w:abstractNum w:abstractNumId="5" w15:restartNumberingAfterBreak="0">
    <w:nsid w:val="0236041A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6" w15:restartNumberingAfterBreak="0">
    <w:nsid w:val="04834A47"/>
    <w:multiLevelType w:val="singleLevel"/>
    <w:tmpl w:val="0410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5B40B2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8" w15:restartNumberingAfterBreak="0">
    <w:nsid w:val="06145D17"/>
    <w:multiLevelType w:val="hybridMultilevel"/>
    <w:tmpl w:val="FD10D578"/>
    <w:lvl w:ilvl="0" w:tplc="D304BDC8">
      <w:start w:val="1"/>
      <w:numFmt w:val="decimal"/>
      <w:lvlText w:val="%1)"/>
      <w:lvlJc w:val="left"/>
      <w:pPr>
        <w:ind w:left="883" w:hanging="348"/>
      </w:pPr>
      <w:rPr>
        <w:rFonts w:ascii="Arial" w:eastAsia="Arial" w:hAnsi="Arial" w:cs="Arial" w:hint="default"/>
        <w:w w:val="91"/>
        <w:sz w:val="24"/>
        <w:szCs w:val="24"/>
        <w:lang w:val="it-IT" w:eastAsia="it-IT" w:bidi="it-IT"/>
      </w:rPr>
    </w:lvl>
    <w:lvl w:ilvl="1" w:tplc="1C1E1E6E">
      <w:numFmt w:val="bullet"/>
      <w:lvlText w:val="•"/>
      <w:lvlJc w:val="left"/>
      <w:pPr>
        <w:ind w:left="1836" w:hanging="348"/>
      </w:pPr>
      <w:rPr>
        <w:rFonts w:hint="default"/>
        <w:lang w:val="it-IT" w:eastAsia="it-IT" w:bidi="it-IT"/>
      </w:rPr>
    </w:lvl>
    <w:lvl w:ilvl="2" w:tplc="C0180880">
      <w:numFmt w:val="bullet"/>
      <w:lvlText w:val="•"/>
      <w:lvlJc w:val="left"/>
      <w:pPr>
        <w:ind w:left="2793" w:hanging="348"/>
      </w:pPr>
      <w:rPr>
        <w:rFonts w:hint="default"/>
        <w:lang w:val="it-IT" w:eastAsia="it-IT" w:bidi="it-IT"/>
      </w:rPr>
    </w:lvl>
    <w:lvl w:ilvl="3" w:tplc="696A7446">
      <w:numFmt w:val="bullet"/>
      <w:lvlText w:val="•"/>
      <w:lvlJc w:val="left"/>
      <w:pPr>
        <w:ind w:left="3749" w:hanging="348"/>
      </w:pPr>
      <w:rPr>
        <w:rFonts w:hint="default"/>
        <w:lang w:val="it-IT" w:eastAsia="it-IT" w:bidi="it-IT"/>
      </w:rPr>
    </w:lvl>
    <w:lvl w:ilvl="4" w:tplc="30B4D4A0">
      <w:numFmt w:val="bullet"/>
      <w:lvlText w:val="•"/>
      <w:lvlJc w:val="left"/>
      <w:pPr>
        <w:ind w:left="4706" w:hanging="348"/>
      </w:pPr>
      <w:rPr>
        <w:rFonts w:hint="default"/>
        <w:lang w:val="it-IT" w:eastAsia="it-IT" w:bidi="it-IT"/>
      </w:rPr>
    </w:lvl>
    <w:lvl w:ilvl="5" w:tplc="79CE6458">
      <w:numFmt w:val="bullet"/>
      <w:lvlText w:val="•"/>
      <w:lvlJc w:val="left"/>
      <w:pPr>
        <w:ind w:left="5663" w:hanging="348"/>
      </w:pPr>
      <w:rPr>
        <w:rFonts w:hint="default"/>
        <w:lang w:val="it-IT" w:eastAsia="it-IT" w:bidi="it-IT"/>
      </w:rPr>
    </w:lvl>
    <w:lvl w:ilvl="6" w:tplc="E93A0F4A">
      <w:numFmt w:val="bullet"/>
      <w:lvlText w:val="•"/>
      <w:lvlJc w:val="left"/>
      <w:pPr>
        <w:ind w:left="6619" w:hanging="348"/>
      </w:pPr>
      <w:rPr>
        <w:rFonts w:hint="default"/>
        <w:lang w:val="it-IT" w:eastAsia="it-IT" w:bidi="it-IT"/>
      </w:rPr>
    </w:lvl>
    <w:lvl w:ilvl="7" w:tplc="10F60CB2">
      <w:numFmt w:val="bullet"/>
      <w:lvlText w:val="•"/>
      <w:lvlJc w:val="left"/>
      <w:pPr>
        <w:ind w:left="7576" w:hanging="348"/>
      </w:pPr>
      <w:rPr>
        <w:rFonts w:hint="default"/>
        <w:lang w:val="it-IT" w:eastAsia="it-IT" w:bidi="it-IT"/>
      </w:rPr>
    </w:lvl>
    <w:lvl w:ilvl="8" w:tplc="77D6C618">
      <w:numFmt w:val="bullet"/>
      <w:lvlText w:val="•"/>
      <w:lvlJc w:val="left"/>
      <w:pPr>
        <w:ind w:left="8533" w:hanging="348"/>
      </w:pPr>
      <w:rPr>
        <w:rFonts w:hint="default"/>
        <w:lang w:val="it-IT" w:eastAsia="it-IT" w:bidi="it-IT"/>
      </w:rPr>
    </w:lvl>
  </w:abstractNum>
  <w:abstractNum w:abstractNumId="9" w15:restartNumberingAfterBreak="0">
    <w:nsid w:val="098B5575"/>
    <w:multiLevelType w:val="hybridMultilevel"/>
    <w:tmpl w:val="58AC23F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6D3D31"/>
    <w:multiLevelType w:val="hybridMultilevel"/>
    <w:tmpl w:val="8EF6EBA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12A31E60"/>
    <w:multiLevelType w:val="hybridMultilevel"/>
    <w:tmpl w:val="22D6B388"/>
    <w:lvl w:ilvl="0" w:tplc="F69C3F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CA14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98DC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FAA4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96A6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DD85F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7E5A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CEE6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2E53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0D7895"/>
    <w:multiLevelType w:val="hybridMultilevel"/>
    <w:tmpl w:val="11C2885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3814AE"/>
    <w:multiLevelType w:val="hybridMultilevel"/>
    <w:tmpl w:val="63E846EC"/>
    <w:lvl w:ilvl="0" w:tplc="69BAA1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931EDF"/>
    <w:multiLevelType w:val="hybridMultilevel"/>
    <w:tmpl w:val="923EF2EE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0E15F2"/>
    <w:multiLevelType w:val="hybridMultilevel"/>
    <w:tmpl w:val="AC8AA07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16189E"/>
    <w:multiLevelType w:val="hybridMultilevel"/>
    <w:tmpl w:val="469C1BFA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2502682D"/>
    <w:multiLevelType w:val="hybridMultilevel"/>
    <w:tmpl w:val="8D50A5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CD562C"/>
    <w:multiLevelType w:val="hybridMultilevel"/>
    <w:tmpl w:val="50AC42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2BD95B7D"/>
    <w:multiLevelType w:val="hybridMultilevel"/>
    <w:tmpl w:val="878802A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6A6860">
      <w:numFmt w:val="bullet"/>
      <w:lvlText w:val="-"/>
      <w:lvlJc w:val="left"/>
      <w:pPr>
        <w:ind w:left="6480" w:hanging="360"/>
      </w:pPr>
      <w:rPr>
        <w:rFonts w:ascii="Calibri" w:eastAsia="Calibri" w:hAnsi="Calibri" w:cs="Calibri" w:hint="default"/>
        <w:w w:val="100"/>
        <w:sz w:val="22"/>
        <w:szCs w:val="22"/>
      </w:rPr>
    </w:lvl>
  </w:abstractNum>
  <w:abstractNum w:abstractNumId="22" w15:restartNumberingAfterBreak="0">
    <w:nsid w:val="2D64183B"/>
    <w:multiLevelType w:val="hybridMultilevel"/>
    <w:tmpl w:val="A9B0593A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E34E5E"/>
    <w:multiLevelType w:val="hybridMultilevel"/>
    <w:tmpl w:val="2EDE4AA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994E9C"/>
    <w:multiLevelType w:val="hybridMultilevel"/>
    <w:tmpl w:val="EFD66306"/>
    <w:lvl w:ilvl="0" w:tplc="04100011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347F1787"/>
    <w:multiLevelType w:val="hybridMultilevel"/>
    <w:tmpl w:val="0C101898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AE65881"/>
    <w:multiLevelType w:val="singleLevel"/>
    <w:tmpl w:val="7D8E17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7" w15:restartNumberingAfterBreak="0">
    <w:nsid w:val="456D2F7D"/>
    <w:multiLevelType w:val="hybridMultilevel"/>
    <w:tmpl w:val="26505916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713AC"/>
    <w:multiLevelType w:val="hybridMultilevel"/>
    <w:tmpl w:val="F4785D6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30" w15:restartNumberingAfterBreak="0">
    <w:nsid w:val="47EF693B"/>
    <w:multiLevelType w:val="hybridMultilevel"/>
    <w:tmpl w:val="963CE0A0"/>
    <w:lvl w:ilvl="0" w:tplc="B4D836E2">
      <w:start w:val="1"/>
      <w:numFmt w:val="bullet"/>
      <w:lvlText w:val="-"/>
      <w:lvlJc w:val="left"/>
      <w:pPr>
        <w:ind w:left="106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1" w15:restartNumberingAfterBreak="0">
    <w:nsid w:val="4E235788"/>
    <w:multiLevelType w:val="hybridMultilevel"/>
    <w:tmpl w:val="A40CCDBC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4F791591"/>
    <w:multiLevelType w:val="hybridMultilevel"/>
    <w:tmpl w:val="092C167C"/>
    <w:lvl w:ilvl="0" w:tplc="08D2C6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3A192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B5CF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7A693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1AA0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32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1E5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88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4E3D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594F7211"/>
    <w:multiLevelType w:val="hybridMultilevel"/>
    <w:tmpl w:val="AAFE5D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1E6D22"/>
    <w:multiLevelType w:val="hybridMultilevel"/>
    <w:tmpl w:val="94B0919E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EB4660F"/>
    <w:multiLevelType w:val="hybridMultilevel"/>
    <w:tmpl w:val="4DA2C066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6" w15:restartNumberingAfterBreak="0">
    <w:nsid w:val="65D27B9F"/>
    <w:multiLevelType w:val="hybridMultilevel"/>
    <w:tmpl w:val="65306810"/>
    <w:lvl w:ilvl="0" w:tplc="0410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BB7FCA"/>
    <w:multiLevelType w:val="hybridMultilevel"/>
    <w:tmpl w:val="DA428EB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8A7645"/>
    <w:multiLevelType w:val="hybridMultilevel"/>
    <w:tmpl w:val="DE366E6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6E188D"/>
    <w:multiLevelType w:val="hybridMultilevel"/>
    <w:tmpl w:val="1BF26148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D4655"/>
    <w:multiLevelType w:val="hybridMultilevel"/>
    <w:tmpl w:val="D15429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EA3FEE"/>
    <w:multiLevelType w:val="multilevel"/>
    <w:tmpl w:val="9640BAB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2"/>
  </w:num>
  <w:num w:numId="3">
    <w:abstractNumId w:val="0"/>
  </w:num>
  <w:num w:numId="4">
    <w:abstractNumId w:val="1"/>
  </w:num>
  <w:num w:numId="5">
    <w:abstractNumId w:val="2"/>
  </w:num>
  <w:num w:numId="6">
    <w:abstractNumId w:val="13"/>
  </w:num>
  <w:num w:numId="7">
    <w:abstractNumId w:val="10"/>
  </w:num>
  <w:num w:numId="8">
    <w:abstractNumId w:val="29"/>
  </w:num>
  <w:num w:numId="9">
    <w:abstractNumId w:val="12"/>
  </w:num>
  <w:num w:numId="10">
    <w:abstractNumId w:val="41"/>
  </w:num>
  <w:num w:numId="11">
    <w:abstractNumId w:val="26"/>
  </w:num>
  <w:num w:numId="12">
    <w:abstractNumId w:val="7"/>
  </w:num>
  <w:num w:numId="13">
    <w:abstractNumId w:val="8"/>
  </w:num>
  <w:num w:numId="14">
    <w:abstractNumId w:val="5"/>
  </w:num>
  <w:num w:numId="15">
    <w:abstractNumId w:val="19"/>
  </w:num>
  <w:num w:numId="16">
    <w:abstractNumId w:val="38"/>
  </w:num>
  <w:num w:numId="17">
    <w:abstractNumId w:val="9"/>
  </w:num>
  <w:num w:numId="18">
    <w:abstractNumId w:val="28"/>
  </w:num>
  <w:num w:numId="19">
    <w:abstractNumId w:val="3"/>
  </w:num>
  <w:num w:numId="20">
    <w:abstractNumId w:val="4"/>
  </w:num>
  <w:num w:numId="21">
    <w:abstractNumId w:val="14"/>
  </w:num>
  <w:num w:numId="22">
    <w:abstractNumId w:val="17"/>
  </w:num>
  <w:num w:numId="23">
    <w:abstractNumId w:val="20"/>
  </w:num>
  <w:num w:numId="24">
    <w:abstractNumId w:val="32"/>
  </w:num>
  <w:num w:numId="25">
    <w:abstractNumId w:val="11"/>
  </w:num>
  <w:num w:numId="26">
    <w:abstractNumId w:val="33"/>
  </w:num>
  <w:num w:numId="27">
    <w:abstractNumId w:val="21"/>
  </w:num>
  <w:num w:numId="28">
    <w:abstractNumId w:val="31"/>
  </w:num>
  <w:num w:numId="29">
    <w:abstractNumId w:val="34"/>
  </w:num>
  <w:num w:numId="30">
    <w:abstractNumId w:val="37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0"/>
  </w:num>
  <w:num w:numId="33">
    <w:abstractNumId w:val="39"/>
  </w:num>
  <w:num w:numId="34">
    <w:abstractNumId w:val="35"/>
  </w:num>
  <w:num w:numId="35">
    <w:abstractNumId w:val="24"/>
  </w:num>
  <w:num w:numId="36">
    <w:abstractNumId w:val="23"/>
  </w:num>
  <w:num w:numId="37">
    <w:abstractNumId w:val="16"/>
  </w:num>
  <w:num w:numId="38">
    <w:abstractNumId w:val="18"/>
  </w:num>
  <w:num w:numId="39">
    <w:abstractNumId w:val="40"/>
  </w:num>
  <w:num w:numId="40">
    <w:abstractNumId w:val="15"/>
  </w:num>
  <w:num w:numId="41">
    <w:abstractNumId w:val="27"/>
  </w:num>
  <w:num w:numId="42">
    <w:abstractNumId w:val="36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206B"/>
    <w:rsid w:val="00002828"/>
    <w:rsid w:val="00010D73"/>
    <w:rsid w:val="0001314D"/>
    <w:rsid w:val="0001443F"/>
    <w:rsid w:val="00015D2C"/>
    <w:rsid w:val="00016658"/>
    <w:rsid w:val="00021EB3"/>
    <w:rsid w:val="0003018C"/>
    <w:rsid w:val="000309DF"/>
    <w:rsid w:val="00031FEB"/>
    <w:rsid w:val="000371CE"/>
    <w:rsid w:val="0004033D"/>
    <w:rsid w:val="00046B4A"/>
    <w:rsid w:val="00046EF9"/>
    <w:rsid w:val="00047934"/>
    <w:rsid w:val="0005084A"/>
    <w:rsid w:val="00051A9E"/>
    <w:rsid w:val="00051CAE"/>
    <w:rsid w:val="00051E72"/>
    <w:rsid w:val="000534AD"/>
    <w:rsid w:val="000539ED"/>
    <w:rsid w:val="00053DE3"/>
    <w:rsid w:val="00053E60"/>
    <w:rsid w:val="00054F07"/>
    <w:rsid w:val="000564C9"/>
    <w:rsid w:val="00056833"/>
    <w:rsid w:val="00061E20"/>
    <w:rsid w:val="00062E4A"/>
    <w:rsid w:val="000670A5"/>
    <w:rsid w:val="0007048C"/>
    <w:rsid w:val="000707BB"/>
    <w:rsid w:val="00072224"/>
    <w:rsid w:val="000736AB"/>
    <w:rsid w:val="00074CDD"/>
    <w:rsid w:val="0007706B"/>
    <w:rsid w:val="0008242F"/>
    <w:rsid w:val="00087094"/>
    <w:rsid w:val="00093B8A"/>
    <w:rsid w:val="00095FAC"/>
    <w:rsid w:val="000A19BA"/>
    <w:rsid w:val="000A2C09"/>
    <w:rsid w:val="000A74CB"/>
    <w:rsid w:val="000B0C7A"/>
    <w:rsid w:val="000B12C5"/>
    <w:rsid w:val="000B480F"/>
    <w:rsid w:val="000B6C44"/>
    <w:rsid w:val="000B7E48"/>
    <w:rsid w:val="000C0039"/>
    <w:rsid w:val="000C11ED"/>
    <w:rsid w:val="000C7368"/>
    <w:rsid w:val="000D0B07"/>
    <w:rsid w:val="000D1AFB"/>
    <w:rsid w:val="000D5BE5"/>
    <w:rsid w:val="000E1E4D"/>
    <w:rsid w:val="000E246B"/>
    <w:rsid w:val="000E446C"/>
    <w:rsid w:val="000F0CA0"/>
    <w:rsid w:val="000F2156"/>
    <w:rsid w:val="000F4537"/>
    <w:rsid w:val="000F4D89"/>
    <w:rsid w:val="000F5E3D"/>
    <w:rsid w:val="000F5F5D"/>
    <w:rsid w:val="000F6179"/>
    <w:rsid w:val="000F6876"/>
    <w:rsid w:val="000F7F3B"/>
    <w:rsid w:val="00100384"/>
    <w:rsid w:val="00101744"/>
    <w:rsid w:val="00104CEA"/>
    <w:rsid w:val="0010501C"/>
    <w:rsid w:val="00112288"/>
    <w:rsid w:val="00112BBD"/>
    <w:rsid w:val="00114DF5"/>
    <w:rsid w:val="00121CEA"/>
    <w:rsid w:val="0012335E"/>
    <w:rsid w:val="001260DF"/>
    <w:rsid w:val="00131078"/>
    <w:rsid w:val="00132B57"/>
    <w:rsid w:val="001335C6"/>
    <w:rsid w:val="00133C52"/>
    <w:rsid w:val="00134A79"/>
    <w:rsid w:val="00135167"/>
    <w:rsid w:val="001352AB"/>
    <w:rsid w:val="001372A3"/>
    <w:rsid w:val="00140B98"/>
    <w:rsid w:val="001451B9"/>
    <w:rsid w:val="001476A6"/>
    <w:rsid w:val="001504AD"/>
    <w:rsid w:val="001508F3"/>
    <w:rsid w:val="00154F0E"/>
    <w:rsid w:val="00157BF6"/>
    <w:rsid w:val="00160EA8"/>
    <w:rsid w:val="001622AF"/>
    <w:rsid w:val="0016323E"/>
    <w:rsid w:val="00164BD8"/>
    <w:rsid w:val="00167C80"/>
    <w:rsid w:val="00174486"/>
    <w:rsid w:val="00174541"/>
    <w:rsid w:val="00175FFB"/>
    <w:rsid w:val="00182723"/>
    <w:rsid w:val="00185A49"/>
    <w:rsid w:val="00186225"/>
    <w:rsid w:val="0018773E"/>
    <w:rsid w:val="00191CA1"/>
    <w:rsid w:val="001A23E7"/>
    <w:rsid w:val="001A5909"/>
    <w:rsid w:val="001A6378"/>
    <w:rsid w:val="001B1257"/>
    <w:rsid w:val="001B1415"/>
    <w:rsid w:val="001B484F"/>
    <w:rsid w:val="001B7378"/>
    <w:rsid w:val="001C0302"/>
    <w:rsid w:val="001C6C49"/>
    <w:rsid w:val="001D4B64"/>
    <w:rsid w:val="001D6B50"/>
    <w:rsid w:val="001E4529"/>
    <w:rsid w:val="001E52E4"/>
    <w:rsid w:val="001F16A2"/>
    <w:rsid w:val="001F207B"/>
    <w:rsid w:val="001F6C2D"/>
    <w:rsid w:val="00207849"/>
    <w:rsid w:val="00210607"/>
    <w:rsid w:val="00211108"/>
    <w:rsid w:val="00213B82"/>
    <w:rsid w:val="00213C1D"/>
    <w:rsid w:val="0021559E"/>
    <w:rsid w:val="0021725D"/>
    <w:rsid w:val="00217C76"/>
    <w:rsid w:val="00222A56"/>
    <w:rsid w:val="002247FE"/>
    <w:rsid w:val="00225146"/>
    <w:rsid w:val="00226CB3"/>
    <w:rsid w:val="0023285D"/>
    <w:rsid w:val="00240337"/>
    <w:rsid w:val="002425CA"/>
    <w:rsid w:val="0024391D"/>
    <w:rsid w:val="00247AEA"/>
    <w:rsid w:val="0025352F"/>
    <w:rsid w:val="002539BB"/>
    <w:rsid w:val="00255CE2"/>
    <w:rsid w:val="0025698C"/>
    <w:rsid w:val="0026467A"/>
    <w:rsid w:val="00265864"/>
    <w:rsid w:val="002708A6"/>
    <w:rsid w:val="002772BD"/>
    <w:rsid w:val="00282A21"/>
    <w:rsid w:val="00283797"/>
    <w:rsid w:val="002860BF"/>
    <w:rsid w:val="00286C40"/>
    <w:rsid w:val="0029126B"/>
    <w:rsid w:val="0029332E"/>
    <w:rsid w:val="002943C2"/>
    <w:rsid w:val="00297481"/>
    <w:rsid w:val="002A014D"/>
    <w:rsid w:val="002A6748"/>
    <w:rsid w:val="002B0440"/>
    <w:rsid w:val="002B206B"/>
    <w:rsid w:val="002B3171"/>
    <w:rsid w:val="002B684C"/>
    <w:rsid w:val="002C1C92"/>
    <w:rsid w:val="002C1E86"/>
    <w:rsid w:val="002C2EC5"/>
    <w:rsid w:val="002D115B"/>
    <w:rsid w:val="002D32F8"/>
    <w:rsid w:val="002D3EC6"/>
    <w:rsid w:val="002D472B"/>
    <w:rsid w:val="002D473A"/>
    <w:rsid w:val="002D786D"/>
    <w:rsid w:val="002E1891"/>
    <w:rsid w:val="002E1DEB"/>
    <w:rsid w:val="002E5DB6"/>
    <w:rsid w:val="002F49B3"/>
    <w:rsid w:val="002F66C4"/>
    <w:rsid w:val="00300F45"/>
    <w:rsid w:val="00304B62"/>
    <w:rsid w:val="0030701D"/>
    <w:rsid w:val="003101F6"/>
    <w:rsid w:val="003204FE"/>
    <w:rsid w:val="00336F0F"/>
    <w:rsid w:val="00344731"/>
    <w:rsid w:val="0034552C"/>
    <w:rsid w:val="003469AB"/>
    <w:rsid w:val="00347262"/>
    <w:rsid w:val="00351652"/>
    <w:rsid w:val="00351867"/>
    <w:rsid w:val="0035281C"/>
    <w:rsid w:val="00353A20"/>
    <w:rsid w:val="00355615"/>
    <w:rsid w:val="0035659B"/>
    <w:rsid w:val="00361D26"/>
    <w:rsid w:val="00363B1F"/>
    <w:rsid w:val="0036522E"/>
    <w:rsid w:val="00367396"/>
    <w:rsid w:val="003709D8"/>
    <w:rsid w:val="003726C9"/>
    <w:rsid w:val="00374926"/>
    <w:rsid w:val="00376169"/>
    <w:rsid w:val="00380B8B"/>
    <w:rsid w:val="003824FF"/>
    <w:rsid w:val="00382EC8"/>
    <w:rsid w:val="00383ADD"/>
    <w:rsid w:val="00392E1C"/>
    <w:rsid w:val="00395933"/>
    <w:rsid w:val="003A007F"/>
    <w:rsid w:val="003A01DE"/>
    <w:rsid w:val="003A1779"/>
    <w:rsid w:val="003A433E"/>
    <w:rsid w:val="003A5D3A"/>
    <w:rsid w:val="003B79E2"/>
    <w:rsid w:val="003C0DE3"/>
    <w:rsid w:val="003C60F6"/>
    <w:rsid w:val="003C7A75"/>
    <w:rsid w:val="003D0F3C"/>
    <w:rsid w:val="003D24B4"/>
    <w:rsid w:val="003D2AA2"/>
    <w:rsid w:val="003D4352"/>
    <w:rsid w:val="003E18F4"/>
    <w:rsid w:val="003E2DA4"/>
    <w:rsid w:val="003E2E35"/>
    <w:rsid w:val="003E2F38"/>
    <w:rsid w:val="003E5C47"/>
    <w:rsid w:val="003E6F53"/>
    <w:rsid w:val="003F2D21"/>
    <w:rsid w:val="003F5439"/>
    <w:rsid w:val="00400A5A"/>
    <w:rsid w:val="004076E9"/>
    <w:rsid w:val="00414813"/>
    <w:rsid w:val="00416DC1"/>
    <w:rsid w:val="0043004F"/>
    <w:rsid w:val="00430C48"/>
    <w:rsid w:val="00433CB5"/>
    <w:rsid w:val="00435CFB"/>
    <w:rsid w:val="0044224C"/>
    <w:rsid w:val="00443639"/>
    <w:rsid w:val="00446355"/>
    <w:rsid w:val="0044774A"/>
    <w:rsid w:val="00447859"/>
    <w:rsid w:val="004563DD"/>
    <w:rsid w:val="00462440"/>
    <w:rsid w:val="004652D3"/>
    <w:rsid w:val="004657B2"/>
    <w:rsid w:val="004722C2"/>
    <w:rsid w:val="00473A05"/>
    <w:rsid w:val="00484CE2"/>
    <w:rsid w:val="00485D17"/>
    <w:rsid w:val="004914CB"/>
    <w:rsid w:val="004935EA"/>
    <w:rsid w:val="00497369"/>
    <w:rsid w:val="004A5D71"/>
    <w:rsid w:val="004A786E"/>
    <w:rsid w:val="004B09C3"/>
    <w:rsid w:val="004B5569"/>
    <w:rsid w:val="004B62EF"/>
    <w:rsid w:val="004C01A7"/>
    <w:rsid w:val="004C5D27"/>
    <w:rsid w:val="004C628C"/>
    <w:rsid w:val="004D18E3"/>
    <w:rsid w:val="004D1C0F"/>
    <w:rsid w:val="004D539A"/>
    <w:rsid w:val="004D643E"/>
    <w:rsid w:val="004E105E"/>
    <w:rsid w:val="004E6955"/>
    <w:rsid w:val="004F56A0"/>
    <w:rsid w:val="004F7A83"/>
    <w:rsid w:val="00503E82"/>
    <w:rsid w:val="00504B83"/>
    <w:rsid w:val="00505644"/>
    <w:rsid w:val="005057E0"/>
    <w:rsid w:val="005104C0"/>
    <w:rsid w:val="0051112D"/>
    <w:rsid w:val="00520DBD"/>
    <w:rsid w:val="00520F00"/>
    <w:rsid w:val="00525018"/>
    <w:rsid w:val="00526196"/>
    <w:rsid w:val="005263CD"/>
    <w:rsid w:val="0052773A"/>
    <w:rsid w:val="00527AAD"/>
    <w:rsid w:val="00535EF8"/>
    <w:rsid w:val="005373EB"/>
    <w:rsid w:val="00542794"/>
    <w:rsid w:val="00543DF4"/>
    <w:rsid w:val="00547C3A"/>
    <w:rsid w:val="00551462"/>
    <w:rsid w:val="00551ED0"/>
    <w:rsid w:val="005528BF"/>
    <w:rsid w:val="005540B3"/>
    <w:rsid w:val="0055517D"/>
    <w:rsid w:val="00557E4E"/>
    <w:rsid w:val="005603E9"/>
    <w:rsid w:val="00560F4E"/>
    <w:rsid w:val="00561EFF"/>
    <w:rsid w:val="00563B09"/>
    <w:rsid w:val="00565200"/>
    <w:rsid w:val="00567DE5"/>
    <w:rsid w:val="00567E59"/>
    <w:rsid w:val="00576F0F"/>
    <w:rsid w:val="00583A1F"/>
    <w:rsid w:val="00584195"/>
    <w:rsid w:val="00585647"/>
    <w:rsid w:val="00585A3D"/>
    <w:rsid w:val="00585C3D"/>
    <w:rsid w:val="00591CC1"/>
    <w:rsid w:val="005A4B10"/>
    <w:rsid w:val="005A5AB6"/>
    <w:rsid w:val="005A7F30"/>
    <w:rsid w:val="005B65B5"/>
    <w:rsid w:val="005C77DE"/>
    <w:rsid w:val="005D35DD"/>
    <w:rsid w:val="005D742D"/>
    <w:rsid w:val="005E0503"/>
    <w:rsid w:val="005E12B3"/>
    <w:rsid w:val="005E1624"/>
    <w:rsid w:val="005E1D00"/>
    <w:rsid w:val="005E1E0C"/>
    <w:rsid w:val="005E2288"/>
    <w:rsid w:val="005E387E"/>
    <w:rsid w:val="005E40F7"/>
    <w:rsid w:val="005E53CE"/>
    <w:rsid w:val="005E617B"/>
    <w:rsid w:val="005E678D"/>
    <w:rsid w:val="005E721D"/>
    <w:rsid w:val="005F5051"/>
    <w:rsid w:val="005F72D5"/>
    <w:rsid w:val="006008A3"/>
    <w:rsid w:val="00601F99"/>
    <w:rsid w:val="00604D3F"/>
    <w:rsid w:val="00605CA8"/>
    <w:rsid w:val="00605DE5"/>
    <w:rsid w:val="00606B2E"/>
    <w:rsid w:val="00607877"/>
    <w:rsid w:val="006105EA"/>
    <w:rsid w:val="00613E0F"/>
    <w:rsid w:val="0061490C"/>
    <w:rsid w:val="006149C4"/>
    <w:rsid w:val="006167AA"/>
    <w:rsid w:val="0062483F"/>
    <w:rsid w:val="00632BF9"/>
    <w:rsid w:val="00632F5C"/>
    <w:rsid w:val="00635CBB"/>
    <w:rsid w:val="006378DA"/>
    <w:rsid w:val="00637EE7"/>
    <w:rsid w:val="00642F67"/>
    <w:rsid w:val="00647912"/>
    <w:rsid w:val="0065050C"/>
    <w:rsid w:val="0065467C"/>
    <w:rsid w:val="00660340"/>
    <w:rsid w:val="006604CF"/>
    <w:rsid w:val="0066271B"/>
    <w:rsid w:val="00663BD8"/>
    <w:rsid w:val="006648CD"/>
    <w:rsid w:val="00672854"/>
    <w:rsid w:val="0067471F"/>
    <w:rsid w:val="00674BB2"/>
    <w:rsid w:val="006759A4"/>
    <w:rsid w:val="006761FD"/>
    <w:rsid w:val="0067699A"/>
    <w:rsid w:val="0068062A"/>
    <w:rsid w:val="00683118"/>
    <w:rsid w:val="00683C2E"/>
    <w:rsid w:val="00691032"/>
    <w:rsid w:val="00692070"/>
    <w:rsid w:val="006942BA"/>
    <w:rsid w:val="006A149B"/>
    <w:rsid w:val="006A5CE3"/>
    <w:rsid w:val="006A73FD"/>
    <w:rsid w:val="006B0653"/>
    <w:rsid w:val="006B162F"/>
    <w:rsid w:val="006B2F2A"/>
    <w:rsid w:val="006B7D8C"/>
    <w:rsid w:val="006B7FC2"/>
    <w:rsid w:val="006C0DCD"/>
    <w:rsid w:val="006C10F5"/>
    <w:rsid w:val="006C1D43"/>
    <w:rsid w:val="006C1E40"/>
    <w:rsid w:val="006C761E"/>
    <w:rsid w:val="006D04D6"/>
    <w:rsid w:val="006D415B"/>
    <w:rsid w:val="006D4AC3"/>
    <w:rsid w:val="006D79FF"/>
    <w:rsid w:val="006E0673"/>
    <w:rsid w:val="006E2EFA"/>
    <w:rsid w:val="006E33D9"/>
    <w:rsid w:val="006E4E92"/>
    <w:rsid w:val="006F05B1"/>
    <w:rsid w:val="007018B7"/>
    <w:rsid w:val="00703338"/>
    <w:rsid w:val="00705188"/>
    <w:rsid w:val="00706853"/>
    <w:rsid w:val="00706DD4"/>
    <w:rsid w:val="00710D1C"/>
    <w:rsid w:val="00717756"/>
    <w:rsid w:val="00720D57"/>
    <w:rsid w:val="0072474A"/>
    <w:rsid w:val="00725408"/>
    <w:rsid w:val="00725C14"/>
    <w:rsid w:val="0072785A"/>
    <w:rsid w:val="00731440"/>
    <w:rsid w:val="00733D1B"/>
    <w:rsid w:val="00740439"/>
    <w:rsid w:val="00740888"/>
    <w:rsid w:val="0074655A"/>
    <w:rsid w:val="00747847"/>
    <w:rsid w:val="00750EBA"/>
    <w:rsid w:val="00753DB7"/>
    <w:rsid w:val="007612DF"/>
    <w:rsid w:val="0076314A"/>
    <w:rsid w:val="0076508D"/>
    <w:rsid w:val="007676DE"/>
    <w:rsid w:val="00770331"/>
    <w:rsid w:val="00772936"/>
    <w:rsid w:val="00774239"/>
    <w:rsid w:val="0077446C"/>
    <w:rsid w:val="00775397"/>
    <w:rsid w:val="0077662D"/>
    <w:rsid w:val="00776FCB"/>
    <w:rsid w:val="00777992"/>
    <w:rsid w:val="00786BD4"/>
    <w:rsid w:val="0079013C"/>
    <w:rsid w:val="007927F5"/>
    <w:rsid w:val="0079402C"/>
    <w:rsid w:val="00796D2C"/>
    <w:rsid w:val="007A3EDB"/>
    <w:rsid w:val="007B4259"/>
    <w:rsid w:val="007B4C06"/>
    <w:rsid w:val="007B59D8"/>
    <w:rsid w:val="007C09AC"/>
    <w:rsid w:val="007C4C5B"/>
    <w:rsid w:val="007D3843"/>
    <w:rsid w:val="007D5079"/>
    <w:rsid w:val="007D74F4"/>
    <w:rsid w:val="007D7C11"/>
    <w:rsid w:val="007E040F"/>
    <w:rsid w:val="007E0636"/>
    <w:rsid w:val="007E2352"/>
    <w:rsid w:val="007E6F99"/>
    <w:rsid w:val="007F019B"/>
    <w:rsid w:val="007F17F0"/>
    <w:rsid w:val="007F24B6"/>
    <w:rsid w:val="007F3EDE"/>
    <w:rsid w:val="007F5DF0"/>
    <w:rsid w:val="007F6DF6"/>
    <w:rsid w:val="00801BA6"/>
    <w:rsid w:val="008022B1"/>
    <w:rsid w:val="00803DAB"/>
    <w:rsid w:val="00811416"/>
    <w:rsid w:val="00815D29"/>
    <w:rsid w:val="00821BBE"/>
    <w:rsid w:val="0082652D"/>
    <w:rsid w:val="008303A6"/>
    <w:rsid w:val="00831FA2"/>
    <w:rsid w:val="00832733"/>
    <w:rsid w:val="0083680A"/>
    <w:rsid w:val="00842499"/>
    <w:rsid w:val="00842E3A"/>
    <w:rsid w:val="008459E3"/>
    <w:rsid w:val="00847E8A"/>
    <w:rsid w:val="008501A3"/>
    <w:rsid w:val="00854281"/>
    <w:rsid w:val="00854B7C"/>
    <w:rsid w:val="00855040"/>
    <w:rsid w:val="00860CF4"/>
    <w:rsid w:val="008664A2"/>
    <w:rsid w:val="0086776E"/>
    <w:rsid w:val="00871E16"/>
    <w:rsid w:val="00872F50"/>
    <w:rsid w:val="00874365"/>
    <w:rsid w:val="0087582C"/>
    <w:rsid w:val="00875E5A"/>
    <w:rsid w:val="008805AA"/>
    <w:rsid w:val="00881E62"/>
    <w:rsid w:val="00882E83"/>
    <w:rsid w:val="00883FF4"/>
    <w:rsid w:val="00894D01"/>
    <w:rsid w:val="008976D9"/>
    <w:rsid w:val="00897BDF"/>
    <w:rsid w:val="008A1E97"/>
    <w:rsid w:val="008A25A6"/>
    <w:rsid w:val="008B1FC8"/>
    <w:rsid w:val="008B37FD"/>
    <w:rsid w:val="008B5935"/>
    <w:rsid w:val="008B60E6"/>
    <w:rsid w:val="008B6767"/>
    <w:rsid w:val="008B67E9"/>
    <w:rsid w:val="008C0440"/>
    <w:rsid w:val="008C1400"/>
    <w:rsid w:val="008D1317"/>
    <w:rsid w:val="008D4007"/>
    <w:rsid w:val="008E0DE5"/>
    <w:rsid w:val="008E7578"/>
    <w:rsid w:val="008F11F8"/>
    <w:rsid w:val="008F28B1"/>
    <w:rsid w:val="008F3CD8"/>
    <w:rsid w:val="008F7B5F"/>
    <w:rsid w:val="0090455C"/>
    <w:rsid w:val="00906BD1"/>
    <w:rsid w:val="009105E1"/>
    <w:rsid w:val="0091078D"/>
    <w:rsid w:val="00923596"/>
    <w:rsid w:val="009246DD"/>
    <w:rsid w:val="0093431C"/>
    <w:rsid w:val="00940667"/>
    <w:rsid w:val="00941128"/>
    <w:rsid w:val="00942D93"/>
    <w:rsid w:val="009454DE"/>
    <w:rsid w:val="00947939"/>
    <w:rsid w:val="00955B20"/>
    <w:rsid w:val="00956EC5"/>
    <w:rsid w:val="00964DE6"/>
    <w:rsid w:val="00971485"/>
    <w:rsid w:val="0097360E"/>
    <w:rsid w:val="00980B3C"/>
    <w:rsid w:val="0098483C"/>
    <w:rsid w:val="00986B21"/>
    <w:rsid w:val="00990253"/>
    <w:rsid w:val="00990DB4"/>
    <w:rsid w:val="009944D6"/>
    <w:rsid w:val="009958CB"/>
    <w:rsid w:val="00995BCD"/>
    <w:rsid w:val="00997C40"/>
    <w:rsid w:val="009A0D66"/>
    <w:rsid w:val="009B2F7D"/>
    <w:rsid w:val="009B31B2"/>
    <w:rsid w:val="009B3956"/>
    <w:rsid w:val="009C341C"/>
    <w:rsid w:val="009C54FA"/>
    <w:rsid w:val="009C723F"/>
    <w:rsid w:val="009D0487"/>
    <w:rsid w:val="009D102B"/>
    <w:rsid w:val="009D1FFB"/>
    <w:rsid w:val="009D21BE"/>
    <w:rsid w:val="009D22EB"/>
    <w:rsid w:val="009D2CF7"/>
    <w:rsid w:val="009D42CC"/>
    <w:rsid w:val="009D7632"/>
    <w:rsid w:val="009F0ED6"/>
    <w:rsid w:val="009F477B"/>
    <w:rsid w:val="009F4F91"/>
    <w:rsid w:val="00A023CC"/>
    <w:rsid w:val="00A10524"/>
    <w:rsid w:val="00A11AC5"/>
    <w:rsid w:val="00A11DB1"/>
    <w:rsid w:val="00A13318"/>
    <w:rsid w:val="00A15AF4"/>
    <w:rsid w:val="00A174A1"/>
    <w:rsid w:val="00A20A7A"/>
    <w:rsid w:val="00A20DA6"/>
    <w:rsid w:val="00A31FDE"/>
    <w:rsid w:val="00A32674"/>
    <w:rsid w:val="00A32D87"/>
    <w:rsid w:val="00A403C5"/>
    <w:rsid w:val="00A41940"/>
    <w:rsid w:val="00A41BEA"/>
    <w:rsid w:val="00A44878"/>
    <w:rsid w:val="00A4533F"/>
    <w:rsid w:val="00A47531"/>
    <w:rsid w:val="00A47AA5"/>
    <w:rsid w:val="00A53D16"/>
    <w:rsid w:val="00A552D6"/>
    <w:rsid w:val="00A5614F"/>
    <w:rsid w:val="00A57F54"/>
    <w:rsid w:val="00A6054A"/>
    <w:rsid w:val="00A6127E"/>
    <w:rsid w:val="00A62F2B"/>
    <w:rsid w:val="00A6464D"/>
    <w:rsid w:val="00A65DF8"/>
    <w:rsid w:val="00A727A8"/>
    <w:rsid w:val="00A76733"/>
    <w:rsid w:val="00A90F34"/>
    <w:rsid w:val="00A91C14"/>
    <w:rsid w:val="00A94E66"/>
    <w:rsid w:val="00AA3F35"/>
    <w:rsid w:val="00AA6CCD"/>
    <w:rsid w:val="00AB3F38"/>
    <w:rsid w:val="00AB76C8"/>
    <w:rsid w:val="00AC107F"/>
    <w:rsid w:val="00AC21A5"/>
    <w:rsid w:val="00AC62CF"/>
    <w:rsid w:val="00AD07E7"/>
    <w:rsid w:val="00AD28CB"/>
    <w:rsid w:val="00AD540E"/>
    <w:rsid w:val="00AE366E"/>
    <w:rsid w:val="00AE6A54"/>
    <w:rsid w:val="00AF52DE"/>
    <w:rsid w:val="00AF5B6B"/>
    <w:rsid w:val="00B00B0E"/>
    <w:rsid w:val="00B00E23"/>
    <w:rsid w:val="00B037E8"/>
    <w:rsid w:val="00B03CC7"/>
    <w:rsid w:val="00B03CC9"/>
    <w:rsid w:val="00B05C53"/>
    <w:rsid w:val="00B122F3"/>
    <w:rsid w:val="00B1401A"/>
    <w:rsid w:val="00B164D1"/>
    <w:rsid w:val="00B2311E"/>
    <w:rsid w:val="00B23FD6"/>
    <w:rsid w:val="00B2430C"/>
    <w:rsid w:val="00B26CEE"/>
    <w:rsid w:val="00B31B50"/>
    <w:rsid w:val="00B31F80"/>
    <w:rsid w:val="00B32055"/>
    <w:rsid w:val="00B325B9"/>
    <w:rsid w:val="00B33F7A"/>
    <w:rsid w:val="00B353E9"/>
    <w:rsid w:val="00B36274"/>
    <w:rsid w:val="00B419CF"/>
    <w:rsid w:val="00B4439D"/>
    <w:rsid w:val="00B53156"/>
    <w:rsid w:val="00B65801"/>
    <w:rsid w:val="00B671DC"/>
    <w:rsid w:val="00B833F2"/>
    <w:rsid w:val="00B87A3D"/>
    <w:rsid w:val="00B90CAE"/>
    <w:rsid w:val="00B92B95"/>
    <w:rsid w:val="00BA532D"/>
    <w:rsid w:val="00BA6212"/>
    <w:rsid w:val="00BA6627"/>
    <w:rsid w:val="00BB0CD6"/>
    <w:rsid w:val="00BB1BF6"/>
    <w:rsid w:val="00BB2130"/>
    <w:rsid w:val="00BB38A7"/>
    <w:rsid w:val="00BB6BE2"/>
    <w:rsid w:val="00BD0C93"/>
    <w:rsid w:val="00BD5445"/>
    <w:rsid w:val="00BE038A"/>
    <w:rsid w:val="00BE3423"/>
    <w:rsid w:val="00BE52DF"/>
    <w:rsid w:val="00BE6544"/>
    <w:rsid w:val="00BF44F4"/>
    <w:rsid w:val="00BF4919"/>
    <w:rsid w:val="00BF4A50"/>
    <w:rsid w:val="00C01F45"/>
    <w:rsid w:val="00C023DC"/>
    <w:rsid w:val="00C02BED"/>
    <w:rsid w:val="00C05548"/>
    <w:rsid w:val="00C0754E"/>
    <w:rsid w:val="00C07B27"/>
    <w:rsid w:val="00C07DDD"/>
    <w:rsid w:val="00C20594"/>
    <w:rsid w:val="00C225A8"/>
    <w:rsid w:val="00C231BE"/>
    <w:rsid w:val="00C243CD"/>
    <w:rsid w:val="00C24770"/>
    <w:rsid w:val="00C302D2"/>
    <w:rsid w:val="00C31D25"/>
    <w:rsid w:val="00C33D57"/>
    <w:rsid w:val="00C3593E"/>
    <w:rsid w:val="00C3692A"/>
    <w:rsid w:val="00C410EF"/>
    <w:rsid w:val="00C45210"/>
    <w:rsid w:val="00C46532"/>
    <w:rsid w:val="00C47403"/>
    <w:rsid w:val="00C5300F"/>
    <w:rsid w:val="00C53E2D"/>
    <w:rsid w:val="00C55105"/>
    <w:rsid w:val="00C55600"/>
    <w:rsid w:val="00C56550"/>
    <w:rsid w:val="00C572D7"/>
    <w:rsid w:val="00C61D88"/>
    <w:rsid w:val="00C67F4B"/>
    <w:rsid w:val="00C728F6"/>
    <w:rsid w:val="00C85681"/>
    <w:rsid w:val="00C9066B"/>
    <w:rsid w:val="00C925E4"/>
    <w:rsid w:val="00C951A6"/>
    <w:rsid w:val="00CA7616"/>
    <w:rsid w:val="00CB2568"/>
    <w:rsid w:val="00CB5774"/>
    <w:rsid w:val="00CB5D21"/>
    <w:rsid w:val="00CC066E"/>
    <w:rsid w:val="00CC0C95"/>
    <w:rsid w:val="00CC120E"/>
    <w:rsid w:val="00CC34E5"/>
    <w:rsid w:val="00CC6D2D"/>
    <w:rsid w:val="00CC72EB"/>
    <w:rsid w:val="00CD05C5"/>
    <w:rsid w:val="00CD4229"/>
    <w:rsid w:val="00CD68F1"/>
    <w:rsid w:val="00CE126E"/>
    <w:rsid w:val="00CE4668"/>
    <w:rsid w:val="00CE4CDA"/>
    <w:rsid w:val="00CF00AC"/>
    <w:rsid w:val="00CF2CD9"/>
    <w:rsid w:val="00CF2DCA"/>
    <w:rsid w:val="00CF5402"/>
    <w:rsid w:val="00D02160"/>
    <w:rsid w:val="00D0520A"/>
    <w:rsid w:val="00D05358"/>
    <w:rsid w:val="00D14E1F"/>
    <w:rsid w:val="00D1518D"/>
    <w:rsid w:val="00D1714E"/>
    <w:rsid w:val="00D23FCF"/>
    <w:rsid w:val="00D2466A"/>
    <w:rsid w:val="00D24891"/>
    <w:rsid w:val="00D259D5"/>
    <w:rsid w:val="00D25E0F"/>
    <w:rsid w:val="00D26444"/>
    <w:rsid w:val="00D3076B"/>
    <w:rsid w:val="00D3615C"/>
    <w:rsid w:val="00D4191E"/>
    <w:rsid w:val="00D430FA"/>
    <w:rsid w:val="00D447CF"/>
    <w:rsid w:val="00D5077F"/>
    <w:rsid w:val="00D51CD2"/>
    <w:rsid w:val="00D52F60"/>
    <w:rsid w:val="00D5621E"/>
    <w:rsid w:val="00D566BB"/>
    <w:rsid w:val="00D572E2"/>
    <w:rsid w:val="00D6154E"/>
    <w:rsid w:val="00D617C4"/>
    <w:rsid w:val="00D646B2"/>
    <w:rsid w:val="00D6722F"/>
    <w:rsid w:val="00D677CC"/>
    <w:rsid w:val="00D81C29"/>
    <w:rsid w:val="00D82D6E"/>
    <w:rsid w:val="00D832A9"/>
    <w:rsid w:val="00D91878"/>
    <w:rsid w:val="00D920A3"/>
    <w:rsid w:val="00D93D0B"/>
    <w:rsid w:val="00D94D0B"/>
    <w:rsid w:val="00D9743E"/>
    <w:rsid w:val="00D977C5"/>
    <w:rsid w:val="00DA7448"/>
    <w:rsid w:val="00DA7978"/>
    <w:rsid w:val="00DA7EDD"/>
    <w:rsid w:val="00DB215F"/>
    <w:rsid w:val="00DB71F1"/>
    <w:rsid w:val="00DC08C8"/>
    <w:rsid w:val="00DC09F0"/>
    <w:rsid w:val="00DD1F91"/>
    <w:rsid w:val="00DD463E"/>
    <w:rsid w:val="00DD704B"/>
    <w:rsid w:val="00DE0AB9"/>
    <w:rsid w:val="00DE2294"/>
    <w:rsid w:val="00DE791F"/>
    <w:rsid w:val="00DF0084"/>
    <w:rsid w:val="00DF26D8"/>
    <w:rsid w:val="00DF7B0B"/>
    <w:rsid w:val="00DF7E8D"/>
    <w:rsid w:val="00E0597F"/>
    <w:rsid w:val="00E06895"/>
    <w:rsid w:val="00E0713E"/>
    <w:rsid w:val="00E12290"/>
    <w:rsid w:val="00E122B9"/>
    <w:rsid w:val="00E14FE7"/>
    <w:rsid w:val="00E15081"/>
    <w:rsid w:val="00E171B4"/>
    <w:rsid w:val="00E34D43"/>
    <w:rsid w:val="00E37236"/>
    <w:rsid w:val="00E42158"/>
    <w:rsid w:val="00E4244A"/>
    <w:rsid w:val="00E455B8"/>
    <w:rsid w:val="00E5247C"/>
    <w:rsid w:val="00E61183"/>
    <w:rsid w:val="00E674BE"/>
    <w:rsid w:val="00E72ED6"/>
    <w:rsid w:val="00E72F8E"/>
    <w:rsid w:val="00E73B87"/>
    <w:rsid w:val="00E74814"/>
    <w:rsid w:val="00E7672F"/>
    <w:rsid w:val="00E872D0"/>
    <w:rsid w:val="00E97626"/>
    <w:rsid w:val="00E9766A"/>
    <w:rsid w:val="00EA0230"/>
    <w:rsid w:val="00EA28E1"/>
    <w:rsid w:val="00EA2DCA"/>
    <w:rsid w:val="00EA358E"/>
    <w:rsid w:val="00EA39BB"/>
    <w:rsid w:val="00EA50F6"/>
    <w:rsid w:val="00EA6467"/>
    <w:rsid w:val="00EB0B8B"/>
    <w:rsid w:val="00EB2A39"/>
    <w:rsid w:val="00EC166B"/>
    <w:rsid w:val="00EC303F"/>
    <w:rsid w:val="00EC3183"/>
    <w:rsid w:val="00ED03F7"/>
    <w:rsid w:val="00ED1016"/>
    <w:rsid w:val="00ED5317"/>
    <w:rsid w:val="00ED645F"/>
    <w:rsid w:val="00ED65F7"/>
    <w:rsid w:val="00EE2CF3"/>
    <w:rsid w:val="00EE6A82"/>
    <w:rsid w:val="00EE7CBC"/>
    <w:rsid w:val="00EF30AB"/>
    <w:rsid w:val="00EF617D"/>
    <w:rsid w:val="00F03715"/>
    <w:rsid w:val="00F04C4F"/>
    <w:rsid w:val="00F05749"/>
    <w:rsid w:val="00F07F9B"/>
    <w:rsid w:val="00F1445C"/>
    <w:rsid w:val="00F164C7"/>
    <w:rsid w:val="00F2100B"/>
    <w:rsid w:val="00F21F17"/>
    <w:rsid w:val="00F2677F"/>
    <w:rsid w:val="00F35E5A"/>
    <w:rsid w:val="00F36451"/>
    <w:rsid w:val="00F37F90"/>
    <w:rsid w:val="00F4020B"/>
    <w:rsid w:val="00F423A4"/>
    <w:rsid w:val="00F43473"/>
    <w:rsid w:val="00F4348F"/>
    <w:rsid w:val="00F4475D"/>
    <w:rsid w:val="00F52F0D"/>
    <w:rsid w:val="00F52FF5"/>
    <w:rsid w:val="00F55BE0"/>
    <w:rsid w:val="00F645F8"/>
    <w:rsid w:val="00F74C9B"/>
    <w:rsid w:val="00F800D7"/>
    <w:rsid w:val="00F8229C"/>
    <w:rsid w:val="00F95EBA"/>
    <w:rsid w:val="00F97F53"/>
    <w:rsid w:val="00FA166C"/>
    <w:rsid w:val="00FA6381"/>
    <w:rsid w:val="00FA6860"/>
    <w:rsid w:val="00FB1989"/>
    <w:rsid w:val="00FB410D"/>
    <w:rsid w:val="00FB619F"/>
    <w:rsid w:val="00FB79E4"/>
    <w:rsid w:val="00FC095E"/>
    <w:rsid w:val="00FC2222"/>
    <w:rsid w:val="00FC357E"/>
    <w:rsid w:val="00FC4A7C"/>
    <w:rsid w:val="00FC5A91"/>
    <w:rsid w:val="00FC70BB"/>
    <w:rsid w:val="00FC7FCD"/>
    <w:rsid w:val="00FD22B9"/>
    <w:rsid w:val="00FD4C5B"/>
    <w:rsid w:val="00FD6CF1"/>
    <w:rsid w:val="00FD75B5"/>
    <w:rsid w:val="00FE017F"/>
    <w:rsid w:val="00FE1FB6"/>
    <w:rsid w:val="00FE38E9"/>
    <w:rsid w:val="00FE3B14"/>
    <w:rsid w:val="00FE4D05"/>
    <w:rsid w:val="00FF0D7E"/>
    <w:rsid w:val="00FF0EEE"/>
    <w:rsid w:val="00FF2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083A78E"/>
  <w15:docId w15:val="{E334FD0D-3687-4790-A3F2-2852CEC865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6E2EFA"/>
  </w:style>
  <w:style w:type="paragraph" w:styleId="Titolo1">
    <w:name w:val="heading 1"/>
    <w:basedOn w:val="Normale"/>
    <w:next w:val="Normale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Titolo2">
    <w:name w:val="heading 2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1"/>
    </w:pPr>
    <w:rPr>
      <w:b/>
    </w:rPr>
  </w:style>
  <w:style w:type="paragraph" w:styleId="Titolo3">
    <w:name w:val="heading 3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2"/>
    </w:pPr>
    <w:rPr>
      <w:rFonts w:ascii="Arial" w:hAnsi="Arial"/>
      <w:b/>
      <w:sz w:val="36"/>
    </w:rPr>
  </w:style>
  <w:style w:type="paragraph" w:styleId="Titolo4">
    <w:name w:val="heading 4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3"/>
    </w:pPr>
    <w:rPr>
      <w:rFonts w:ascii="Arial" w:hAnsi="Arial"/>
      <w:sz w:val="32"/>
    </w:rPr>
  </w:style>
  <w:style w:type="paragraph" w:styleId="Titolo5">
    <w:name w:val="heading 5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outlineLvl w:val="4"/>
    </w:pPr>
    <w:rPr>
      <w:b/>
    </w:rPr>
  </w:style>
  <w:style w:type="paragraph" w:styleId="Titolo6">
    <w:name w:val="heading 6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5"/>
    </w:pPr>
    <w:rPr>
      <w:rFonts w:ascii="Arial" w:hAnsi="Arial"/>
      <w:b/>
      <w:sz w:val="32"/>
    </w:rPr>
  </w:style>
  <w:style w:type="paragraph" w:styleId="Titolo7">
    <w:name w:val="heading 7"/>
    <w:basedOn w:val="Normale"/>
    <w:next w:val="Normale"/>
    <w:qFormat/>
    <w:pPr>
      <w:keepNext/>
      <w:ind w:right="1133"/>
      <w:jc w:val="center"/>
      <w:outlineLvl w:val="6"/>
    </w:pPr>
    <w:rPr>
      <w:b/>
      <w:sz w:val="24"/>
    </w:rPr>
  </w:style>
  <w:style w:type="paragraph" w:styleId="Titolo8">
    <w:name w:val="heading 8"/>
    <w:basedOn w:val="Normale"/>
    <w:next w:val="Normale"/>
    <w:qFormat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10" w:color="auto" w:fill="auto"/>
      <w:ind w:right="1133"/>
      <w:jc w:val="center"/>
      <w:outlineLvl w:val="7"/>
    </w:pPr>
    <w:rPr>
      <w:sz w:val="28"/>
    </w:rPr>
  </w:style>
  <w:style w:type="paragraph" w:styleId="Titolo9">
    <w:name w:val="heading 9"/>
    <w:basedOn w:val="Normale"/>
    <w:next w:val="Normale"/>
    <w:qFormat/>
    <w:pPr>
      <w:keepNext/>
      <w:ind w:right="1133"/>
      <w:outlineLvl w:val="8"/>
    </w:pPr>
    <w:rPr>
      <w:b/>
      <w:bCs/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character" w:styleId="Collegamentoipertestuale">
    <w:name w:val="Hyperlink"/>
    <w:rPr>
      <w:color w:val="0000FF"/>
      <w:u w:val="single"/>
    </w:rPr>
  </w:style>
  <w:style w:type="paragraph" w:customStyle="1" w:styleId="Corpodeltesto">
    <w:name w:val="Corpo del testo"/>
    <w:basedOn w:val="Normale"/>
    <w:pPr>
      <w:ind w:right="1133"/>
      <w:jc w:val="both"/>
    </w:pPr>
    <w:rPr>
      <w:sz w:val="22"/>
    </w:rPr>
  </w:style>
  <w:style w:type="paragraph" w:styleId="Testonotaapidipagina">
    <w:name w:val="footnote text"/>
    <w:basedOn w:val="Normale"/>
    <w:semiHidden/>
  </w:style>
  <w:style w:type="character" w:styleId="Rimandonotaapidipagina">
    <w:name w:val="footnote reference"/>
    <w:semiHidden/>
    <w:rPr>
      <w:vertAlign w:val="superscript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table" w:styleId="Grigliatabella">
    <w:name w:val="Table Grid"/>
    <w:basedOn w:val="Tabellanormale"/>
    <w:rsid w:val="00F26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semiHidden/>
    <w:rsid w:val="00D4191E"/>
    <w:rPr>
      <w:rFonts w:ascii="Tahoma" w:hAnsi="Tahoma" w:cs="Tahoma"/>
      <w:sz w:val="16"/>
      <w:szCs w:val="16"/>
    </w:rPr>
  </w:style>
  <w:style w:type="paragraph" w:customStyle="1" w:styleId="Titololt">
    <w:name w:val="Titolo lt"/>
    <w:basedOn w:val="Normale"/>
    <w:next w:val="Normale"/>
    <w:rsid w:val="008F7B5F"/>
    <w:pPr>
      <w:keepNext/>
      <w:spacing w:before="240"/>
    </w:pPr>
    <w:rPr>
      <w:rFonts w:ascii="Futura Std Book" w:hAnsi="Futura Std Book"/>
      <w:b/>
      <w:bCs/>
      <w:sz w:val="18"/>
      <w:szCs w:val="24"/>
    </w:rPr>
  </w:style>
  <w:style w:type="paragraph" w:customStyle="1" w:styleId="Normalelt">
    <w:name w:val="Normale lt"/>
    <w:basedOn w:val="Normale"/>
    <w:rsid w:val="008F7B5F"/>
    <w:pPr>
      <w:spacing w:before="120" w:after="120" w:line="360" w:lineRule="exact"/>
    </w:pPr>
    <w:rPr>
      <w:rFonts w:ascii="Arial" w:hAnsi="Arial" w:cs="Arial"/>
      <w:szCs w:val="24"/>
    </w:rPr>
  </w:style>
  <w:style w:type="paragraph" w:customStyle="1" w:styleId="nomefirma">
    <w:name w:val="nome firma"/>
    <w:basedOn w:val="Normale"/>
    <w:rsid w:val="008F7B5F"/>
    <w:pPr>
      <w:spacing w:line="360" w:lineRule="exact"/>
      <w:ind w:left="4309"/>
      <w:jc w:val="center"/>
    </w:pPr>
    <w:rPr>
      <w:rFonts w:ascii="Futura Std Book" w:hAnsi="Futura Std Book"/>
      <w:sz w:val="18"/>
    </w:rPr>
  </w:style>
  <w:style w:type="paragraph" w:styleId="Titolo">
    <w:name w:val="Title"/>
    <w:basedOn w:val="Normale"/>
    <w:qFormat/>
    <w:rsid w:val="008F7B5F"/>
    <w:pPr>
      <w:jc w:val="center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  <w:rsid w:val="008F7B5F"/>
    <w:pPr>
      <w:ind w:left="708"/>
    </w:pPr>
    <w:rPr>
      <w:sz w:val="24"/>
      <w:szCs w:val="24"/>
    </w:rPr>
  </w:style>
  <w:style w:type="table" w:styleId="TabellaWeb1">
    <w:name w:val="Table Web 1"/>
    <w:basedOn w:val="Tabellanormale"/>
    <w:rsid w:val="007C4C5B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TableNormal">
    <w:name w:val="Table Normal"/>
    <w:uiPriority w:val="2"/>
    <w:semiHidden/>
    <w:qFormat/>
    <w:rsid w:val="00DD1F91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panboldcenterbig">
    <w:name w:val="span_bold_center_big"/>
    <w:basedOn w:val="Carpredefinitoparagrafo"/>
    <w:rsid w:val="002D786D"/>
  </w:style>
  <w:style w:type="paragraph" w:customStyle="1" w:styleId="Default">
    <w:name w:val="Default"/>
    <w:rsid w:val="0029332E"/>
    <w:pPr>
      <w:autoSpaceDE w:val="0"/>
      <w:autoSpaceDN w:val="0"/>
      <w:adjustRightInd w:val="0"/>
    </w:pPr>
    <w:rPr>
      <w:rFonts w:ascii="Corbel" w:hAnsi="Corbel" w:cs="Corbel"/>
      <w:color w:val="000000"/>
      <w:sz w:val="24"/>
      <w:szCs w:val="24"/>
    </w:rPr>
  </w:style>
  <w:style w:type="character" w:customStyle="1" w:styleId="Titolo60">
    <w:name w:val="Titolo #6_"/>
    <w:link w:val="Titolo61"/>
    <w:locked/>
    <w:rsid w:val="006E4E92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1">
    <w:name w:val="Titolo #6"/>
    <w:basedOn w:val="Normale"/>
    <w:link w:val="Titolo60"/>
    <w:rsid w:val="006E4E92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</w:rPr>
  </w:style>
  <w:style w:type="paragraph" w:customStyle="1" w:styleId="Standard">
    <w:name w:val="Standard"/>
    <w:rsid w:val="00AE366E"/>
    <w:pPr>
      <w:suppressAutoHyphens/>
      <w:autoSpaceDN w:val="0"/>
      <w:spacing w:after="200" w:line="276" w:lineRule="auto"/>
      <w:textAlignment w:val="baseline"/>
    </w:pPr>
    <w:rPr>
      <w:rFonts w:ascii="Calibri" w:eastAsia="SimSun" w:hAnsi="Calibri" w:cs="F"/>
      <w:kern w:val="3"/>
      <w:sz w:val="22"/>
      <w:szCs w:val="22"/>
      <w:lang w:eastAsia="en-US"/>
    </w:rPr>
  </w:style>
  <w:style w:type="paragraph" w:styleId="Corpotesto">
    <w:name w:val="Body Text"/>
    <w:basedOn w:val="Normale"/>
    <w:link w:val="CorpotestoCarattere"/>
    <w:uiPriority w:val="1"/>
    <w:qFormat/>
    <w:rsid w:val="00E42158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E42158"/>
    <w:rPr>
      <w:rFonts w:ascii="Arial" w:eastAsia="Arial" w:hAnsi="Arial" w:cs="Arial"/>
      <w:sz w:val="22"/>
      <w:szCs w:val="22"/>
      <w:lang w:bidi="it-IT"/>
    </w:rPr>
  </w:style>
  <w:style w:type="table" w:customStyle="1" w:styleId="Grigliatabella1">
    <w:name w:val="Griglia tabella1"/>
    <w:basedOn w:val="Tabellanormale"/>
    <w:next w:val="Grigliatabella"/>
    <w:rsid w:val="00015D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e"/>
    <w:uiPriority w:val="1"/>
    <w:qFormat/>
    <w:rsid w:val="0097360E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3D24B4"/>
    <w:pPr>
      <w:suppressAutoHyphens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5373EB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4361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31903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0809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82291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50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3884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82919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9199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3143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95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35558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6655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48296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35307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528229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65884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miic8bn004@istruzione.it%20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yperlink" Target="http://www.icsettalarodano.edu.it" TargetMode="Externa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miic8bn004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63F9E2-DDFC-4FE6-B8E0-FC6A8BD6E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423</Words>
  <Characters>3820</Characters>
  <Application>Microsoft Office Word</Application>
  <DocSecurity>0</DocSecurity>
  <Lines>31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4235</CharactersWithSpaces>
  <SharedDoc>false</SharedDoc>
  <HLinks>
    <vt:vector size="18" baseType="variant">
      <vt:variant>
        <vt:i4>7340081</vt:i4>
      </vt:variant>
      <vt:variant>
        <vt:i4>18</vt:i4>
      </vt:variant>
      <vt:variant>
        <vt:i4>0</vt:i4>
      </vt:variant>
      <vt:variant>
        <vt:i4>5</vt:i4>
      </vt:variant>
      <vt:variant>
        <vt:lpwstr>http://www.itirighi.it/</vt:lpwstr>
      </vt:variant>
      <vt:variant>
        <vt:lpwstr/>
      </vt:variant>
      <vt:variant>
        <vt:i4>1048698</vt:i4>
      </vt:variant>
      <vt:variant>
        <vt:i4>15</vt:i4>
      </vt:variant>
      <vt:variant>
        <vt:i4>0</vt:i4>
      </vt:variant>
      <vt:variant>
        <vt:i4>5</vt:i4>
      </vt:variant>
      <vt:variant>
        <vt:lpwstr>mailto:NATF02000T@istruzione.it</vt:lpwstr>
      </vt:variant>
      <vt:variant>
        <vt:lpwstr/>
      </vt:variant>
      <vt:variant>
        <vt:i4>5898268</vt:i4>
      </vt:variant>
      <vt:variant>
        <vt:i4>2143</vt:i4>
      </vt:variant>
      <vt:variant>
        <vt:i4>1027</vt:i4>
      </vt:variant>
      <vt:variant>
        <vt:i4>1</vt:i4>
      </vt:variant>
      <vt:variant>
        <vt:lpwstr>D:\Sferrazza\Pictures\unesco_3.gif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assunta boffo</dc:creator>
  <cp:lastModifiedBy>Assistente05</cp:lastModifiedBy>
  <cp:revision>3</cp:revision>
  <cp:lastPrinted>2020-02-24T13:03:00Z</cp:lastPrinted>
  <dcterms:created xsi:type="dcterms:W3CDTF">2025-01-20T14:23:00Z</dcterms:created>
  <dcterms:modified xsi:type="dcterms:W3CDTF">2025-01-20T14:26:00Z</dcterms:modified>
</cp:coreProperties>
</file>